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4C5" w:rsidRDefault="00E664C5" w:rsidP="007910DE">
      <w:pPr>
        <w:suppressAutoHyphens/>
        <w:rPr>
          <w:rFonts w:ascii="Cambria" w:hAnsi="Cambria" w:cs="Calibri"/>
          <w:b/>
          <w:bCs/>
          <w:iCs/>
          <w:sz w:val="22"/>
          <w:szCs w:val="22"/>
        </w:rPr>
      </w:pPr>
      <w:r w:rsidRPr="007910DE">
        <w:rPr>
          <w:rFonts w:ascii="Cambria" w:hAnsi="Cambria" w:cs="Calibri"/>
          <w:b/>
          <w:bCs/>
          <w:iCs/>
          <w:sz w:val="22"/>
          <w:szCs w:val="22"/>
        </w:rPr>
        <w:t>Załącznik nr 7 do SWZ</w:t>
      </w:r>
      <w:bookmarkStart w:id="0" w:name="_GoBack"/>
      <w:bookmarkEnd w:id="0"/>
    </w:p>
    <w:p w:rsidR="007910DE" w:rsidRPr="007910DE" w:rsidRDefault="007910DE" w:rsidP="007910DE">
      <w:pPr>
        <w:suppressAutoHyphens/>
        <w:rPr>
          <w:rFonts w:ascii="Cambria" w:hAnsi="Cambria" w:cs="Tahoma"/>
          <w:b/>
          <w:sz w:val="22"/>
          <w:szCs w:val="22"/>
          <w:lang w:eastAsia="ar-SA"/>
        </w:rPr>
      </w:pPr>
    </w:p>
    <w:p w:rsidR="007910DE" w:rsidRDefault="009340F5" w:rsidP="007910DE">
      <w:pPr>
        <w:tabs>
          <w:tab w:val="left" w:pos="567"/>
        </w:tabs>
        <w:rPr>
          <w:rFonts w:ascii="Cambria" w:hAnsi="Cambria" w:cs="Tahoma"/>
          <w:b/>
          <w:sz w:val="22"/>
          <w:szCs w:val="22"/>
          <w:lang w:eastAsia="ar-SA"/>
        </w:rPr>
      </w:pPr>
      <w:r>
        <w:rPr>
          <w:rFonts w:ascii="Cambria" w:hAnsi="Cambria" w:cs="Tahoma"/>
          <w:b/>
          <w:sz w:val="22"/>
          <w:szCs w:val="22"/>
          <w:lang w:eastAsia="ar-SA"/>
        </w:rPr>
        <w:t>DZ.271.34</w:t>
      </w:r>
      <w:r w:rsidR="00AB42AD" w:rsidRPr="007910DE">
        <w:rPr>
          <w:rFonts w:ascii="Cambria" w:hAnsi="Cambria" w:cs="Tahoma"/>
          <w:b/>
          <w:sz w:val="22"/>
          <w:szCs w:val="22"/>
          <w:lang w:eastAsia="ar-SA"/>
        </w:rPr>
        <w:t>.202</w:t>
      </w:r>
      <w:r>
        <w:rPr>
          <w:rFonts w:ascii="Cambria" w:hAnsi="Cambria" w:cs="Tahoma"/>
          <w:b/>
          <w:sz w:val="22"/>
          <w:szCs w:val="22"/>
          <w:lang w:eastAsia="ar-SA"/>
        </w:rPr>
        <w:t>6</w:t>
      </w:r>
    </w:p>
    <w:p w:rsidR="007910DE" w:rsidRDefault="007910DE" w:rsidP="00BC35E5">
      <w:pPr>
        <w:tabs>
          <w:tab w:val="left" w:pos="567"/>
        </w:tabs>
        <w:spacing w:line="360" w:lineRule="auto"/>
        <w:rPr>
          <w:rFonts w:ascii="Cambria" w:hAnsi="Cambria" w:cs="Tahoma"/>
          <w:b/>
          <w:sz w:val="22"/>
          <w:szCs w:val="22"/>
          <w:lang w:eastAsia="ar-SA"/>
        </w:rPr>
      </w:pPr>
    </w:p>
    <w:p w:rsidR="00AB42AD" w:rsidRPr="007910DE" w:rsidRDefault="00AB42AD" w:rsidP="00294817">
      <w:pPr>
        <w:spacing w:after="160" w:line="259" w:lineRule="auto"/>
        <w:rPr>
          <w:rFonts w:ascii="Cambria" w:hAnsi="Cambria" w:cs="Calibri"/>
          <w:b/>
          <w:bCs/>
          <w:iCs/>
          <w:sz w:val="22"/>
          <w:szCs w:val="22"/>
          <w:u w:val="single"/>
        </w:rPr>
      </w:pPr>
    </w:p>
    <w:p w:rsidR="0023409D" w:rsidRPr="007910DE" w:rsidRDefault="0023409D" w:rsidP="00294817">
      <w:pPr>
        <w:spacing w:after="160" w:line="259" w:lineRule="auto"/>
        <w:rPr>
          <w:rFonts w:ascii="Cambria" w:hAnsi="Cambria"/>
          <w:b/>
          <w:sz w:val="22"/>
          <w:szCs w:val="22"/>
        </w:rPr>
      </w:pPr>
      <w:r w:rsidRPr="007910DE">
        <w:rPr>
          <w:rFonts w:ascii="Cambria" w:hAnsi="Cambria" w:cs="Tahoma"/>
          <w:b/>
          <w:sz w:val="22"/>
          <w:szCs w:val="22"/>
        </w:rPr>
        <w:t>Wykaz osób, skierowanych przez Wykonawcę do realizacji zamówienia publicznego</w:t>
      </w:r>
    </w:p>
    <w:p w:rsidR="0023409D" w:rsidRPr="007910DE" w:rsidRDefault="0023409D" w:rsidP="00294817">
      <w:pPr>
        <w:suppressAutoHyphens/>
        <w:autoSpaceDE w:val="0"/>
        <w:autoSpaceDN w:val="0"/>
        <w:adjustRightInd w:val="0"/>
        <w:rPr>
          <w:rFonts w:ascii="Cambria" w:hAnsi="Cambria" w:cs="Tahoma"/>
          <w:b/>
          <w:sz w:val="22"/>
          <w:szCs w:val="22"/>
          <w:lang w:eastAsia="ar-SA"/>
        </w:rPr>
      </w:pPr>
    </w:p>
    <w:p w:rsidR="0023409D" w:rsidRPr="007910DE" w:rsidRDefault="0023409D" w:rsidP="00294817">
      <w:pPr>
        <w:suppressAutoHyphens/>
        <w:autoSpaceDE w:val="0"/>
        <w:autoSpaceDN w:val="0"/>
        <w:adjustRightInd w:val="0"/>
        <w:rPr>
          <w:rFonts w:ascii="Cambria" w:hAnsi="Cambria" w:cs="Tahoma"/>
          <w:b/>
          <w:sz w:val="22"/>
          <w:szCs w:val="22"/>
          <w:lang w:eastAsia="ar-SA"/>
        </w:rPr>
      </w:pPr>
      <w:r w:rsidRPr="007910DE">
        <w:rPr>
          <w:rFonts w:ascii="Cambria" w:hAnsi="Cambria" w:cs="Tahoma"/>
          <w:b/>
          <w:sz w:val="22"/>
          <w:szCs w:val="22"/>
          <w:lang w:eastAsia="ar-SA"/>
        </w:rPr>
        <w:t>N</w:t>
      </w:r>
      <w:r w:rsidR="00103223" w:rsidRPr="007910DE">
        <w:rPr>
          <w:rFonts w:ascii="Cambria" w:hAnsi="Cambria" w:cs="Tahoma"/>
          <w:b/>
          <w:sz w:val="22"/>
          <w:szCs w:val="22"/>
          <w:lang w:eastAsia="ar-SA"/>
        </w:rPr>
        <w:t xml:space="preserve">azwa i adres wykonawcy:  </w:t>
      </w:r>
      <w:r w:rsidRPr="007910DE">
        <w:rPr>
          <w:rFonts w:ascii="Cambria" w:hAnsi="Cambria" w:cs="Tahoma"/>
          <w:sz w:val="22"/>
          <w:szCs w:val="22"/>
          <w:lang w:eastAsia="ar-SA"/>
        </w:rPr>
        <w:t>……………………</w:t>
      </w:r>
      <w:r w:rsidR="002A56D4" w:rsidRPr="007910DE">
        <w:rPr>
          <w:rFonts w:ascii="Cambria" w:hAnsi="Cambria" w:cs="Tahoma"/>
          <w:sz w:val="22"/>
          <w:szCs w:val="22"/>
          <w:lang w:eastAsia="ar-SA"/>
        </w:rPr>
        <w:t>………………………………</w:t>
      </w:r>
      <w:r w:rsidRPr="007910DE">
        <w:rPr>
          <w:rFonts w:ascii="Cambria" w:hAnsi="Cambria" w:cs="Tahoma"/>
          <w:sz w:val="22"/>
          <w:szCs w:val="22"/>
          <w:lang w:eastAsia="ar-SA"/>
        </w:rPr>
        <w:t>……………………………………………………..</w:t>
      </w:r>
    </w:p>
    <w:p w:rsidR="0023409D" w:rsidRPr="007910DE" w:rsidRDefault="0023409D" w:rsidP="00294817">
      <w:pPr>
        <w:suppressAutoHyphens/>
        <w:rPr>
          <w:rFonts w:ascii="Cambria" w:hAnsi="Cambria"/>
          <w:bCs/>
          <w:iCs/>
          <w:sz w:val="22"/>
          <w:szCs w:val="22"/>
          <w:highlight w:val="red"/>
          <w:lang w:eastAsia="ar-SA"/>
        </w:rPr>
      </w:pPr>
    </w:p>
    <w:p w:rsidR="0023409D" w:rsidRPr="007910DE" w:rsidRDefault="0023409D" w:rsidP="00BC35E5">
      <w:pPr>
        <w:suppressAutoHyphens/>
        <w:spacing w:line="360" w:lineRule="auto"/>
        <w:rPr>
          <w:rFonts w:ascii="Cambria" w:hAnsi="Cambria" w:cs="Tahoma"/>
          <w:sz w:val="22"/>
          <w:szCs w:val="22"/>
        </w:rPr>
      </w:pPr>
      <w:r w:rsidRPr="007910DE">
        <w:rPr>
          <w:rFonts w:ascii="Cambria" w:hAnsi="Cambria" w:cs="Tahoma"/>
          <w:sz w:val="22"/>
          <w:szCs w:val="22"/>
          <w:lang w:eastAsia="ar-SA"/>
        </w:rPr>
        <w:t xml:space="preserve">Przystępując do udziału w postępowaniu o udzielenie zamówienia publicznego </w:t>
      </w:r>
      <w:proofErr w:type="gramStart"/>
      <w:r w:rsidRPr="007910DE">
        <w:rPr>
          <w:rFonts w:ascii="Cambria" w:hAnsi="Cambria" w:cs="Tahoma"/>
          <w:sz w:val="22"/>
          <w:szCs w:val="22"/>
          <w:lang w:eastAsia="ar-SA"/>
        </w:rPr>
        <w:t xml:space="preserve">realizowanego </w:t>
      </w:r>
      <w:r w:rsidR="00294817" w:rsidRPr="007910DE">
        <w:rPr>
          <w:rFonts w:ascii="Cambria" w:hAnsi="Cambria" w:cs="Tahoma"/>
          <w:sz w:val="22"/>
          <w:szCs w:val="22"/>
          <w:lang w:eastAsia="ar-SA"/>
        </w:rPr>
        <w:t xml:space="preserve">                 </w:t>
      </w:r>
      <w:r w:rsidRPr="007910DE">
        <w:rPr>
          <w:rFonts w:ascii="Cambria" w:hAnsi="Cambria" w:cs="Tahoma"/>
          <w:sz w:val="22"/>
          <w:szCs w:val="22"/>
          <w:lang w:eastAsia="ar-SA"/>
        </w:rPr>
        <w:t>w</w:t>
      </w:r>
      <w:proofErr w:type="gramEnd"/>
      <w:r w:rsidRPr="007910DE">
        <w:rPr>
          <w:rFonts w:ascii="Cambria" w:hAnsi="Cambria" w:cs="Tahoma"/>
          <w:sz w:val="22"/>
          <w:szCs w:val="22"/>
          <w:lang w:eastAsia="ar-SA"/>
        </w:rPr>
        <w:t xml:space="preserve"> trybie </w:t>
      </w:r>
      <w:r w:rsidR="00F87AAC" w:rsidRPr="007910DE">
        <w:rPr>
          <w:rFonts w:ascii="Cambria" w:hAnsi="Cambria" w:cs="Tahoma"/>
          <w:sz w:val="22"/>
          <w:szCs w:val="22"/>
          <w:lang w:eastAsia="ar-SA"/>
        </w:rPr>
        <w:t xml:space="preserve">podstawowym na podstawie </w:t>
      </w:r>
      <w:r w:rsidR="00F87AAC" w:rsidRPr="007910DE">
        <w:rPr>
          <w:rFonts w:ascii="Cambria" w:hAnsi="Cambria" w:cs="Arial"/>
          <w:bCs/>
          <w:sz w:val="22"/>
          <w:szCs w:val="22"/>
        </w:rPr>
        <w:t>art. 275 pkt. 1 ustawy Prawo Zamówień Publicznych</w:t>
      </w:r>
      <w:r w:rsidRPr="007910DE">
        <w:rPr>
          <w:rFonts w:ascii="Cambria" w:hAnsi="Cambria" w:cs="Tahoma"/>
          <w:sz w:val="22"/>
          <w:szCs w:val="22"/>
          <w:lang w:eastAsia="ar-SA"/>
        </w:rPr>
        <w:t xml:space="preserve"> </w:t>
      </w:r>
      <w:r w:rsidRPr="007910DE">
        <w:rPr>
          <w:rFonts w:ascii="Cambria" w:hAnsi="Cambria" w:cs="Tahoma"/>
          <w:bCs/>
          <w:sz w:val="22"/>
          <w:szCs w:val="22"/>
        </w:rPr>
        <w:t>oświadczam</w:t>
      </w:r>
      <w:r w:rsidRPr="007910DE">
        <w:rPr>
          <w:rFonts w:ascii="Cambria" w:hAnsi="Cambria" w:cs="Tahoma"/>
          <w:sz w:val="22"/>
          <w:szCs w:val="22"/>
        </w:rPr>
        <w:t xml:space="preserve">, że w realizacji </w:t>
      </w:r>
      <w:r w:rsidR="00DA2A32" w:rsidRPr="007910DE">
        <w:rPr>
          <w:rFonts w:ascii="Cambria" w:hAnsi="Cambria" w:cs="Tahoma"/>
          <w:sz w:val="22"/>
          <w:szCs w:val="22"/>
        </w:rPr>
        <w:t>ww</w:t>
      </w:r>
      <w:r w:rsidR="00DA2A32">
        <w:rPr>
          <w:rFonts w:ascii="Cambria" w:hAnsi="Cambria" w:cs="Tahoma"/>
          <w:sz w:val="22"/>
          <w:szCs w:val="22"/>
        </w:rPr>
        <w:t>.</w:t>
      </w:r>
      <w:r w:rsidR="00DA2A32" w:rsidRPr="007910DE">
        <w:rPr>
          <w:rFonts w:ascii="Cambria" w:hAnsi="Cambria" w:cs="Tahoma"/>
          <w:sz w:val="22"/>
          <w:szCs w:val="22"/>
        </w:rPr>
        <w:t xml:space="preserve"> </w:t>
      </w:r>
      <w:r w:rsidRPr="007910DE">
        <w:rPr>
          <w:rFonts w:ascii="Cambria" w:hAnsi="Cambria" w:cs="Tahoma"/>
          <w:sz w:val="22"/>
          <w:szCs w:val="22"/>
        </w:rPr>
        <w:t>zamówienia publicznego</w:t>
      </w:r>
      <w:r w:rsidR="00DA2A32">
        <w:rPr>
          <w:rFonts w:ascii="Cambria" w:hAnsi="Cambria" w:cs="Tahoma"/>
          <w:sz w:val="22"/>
          <w:szCs w:val="22"/>
        </w:rPr>
        <w:t xml:space="preserve"> </w:t>
      </w:r>
      <w:r w:rsidRPr="007910DE">
        <w:rPr>
          <w:rFonts w:ascii="Cambria" w:hAnsi="Cambria" w:cs="Tahoma"/>
          <w:sz w:val="22"/>
          <w:szCs w:val="22"/>
        </w:rPr>
        <w:t>będą uczestniczyły niżej wymienione osoby:</w:t>
      </w:r>
    </w:p>
    <w:p w:rsidR="00103223" w:rsidRPr="007910DE" w:rsidRDefault="00103223" w:rsidP="00BC35E5">
      <w:pPr>
        <w:suppressAutoHyphens/>
        <w:spacing w:line="360" w:lineRule="auto"/>
        <w:rPr>
          <w:rFonts w:ascii="Cambria" w:hAnsi="Cambria" w:cs="Tahoma"/>
          <w:sz w:val="22"/>
          <w:szCs w:val="2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2409"/>
        <w:gridCol w:w="2268"/>
        <w:gridCol w:w="2694"/>
      </w:tblGrid>
      <w:tr w:rsidR="0023409D" w:rsidRPr="007910DE" w:rsidTr="00BC35E5">
        <w:trPr>
          <w:trHeight w:val="4761"/>
        </w:trPr>
        <w:tc>
          <w:tcPr>
            <w:tcW w:w="568" w:type="dxa"/>
            <w:shd w:val="clear" w:color="auto" w:fill="D9D9D9"/>
            <w:vAlign w:val="center"/>
          </w:tcPr>
          <w:p w:rsidR="0023409D" w:rsidRPr="007910DE" w:rsidRDefault="0023409D" w:rsidP="00603BB9">
            <w:pPr>
              <w:suppressAutoHyphens/>
              <w:spacing w:line="360" w:lineRule="auto"/>
              <w:rPr>
                <w:rFonts w:ascii="Cambria" w:hAnsi="Cambria" w:cs="Tahoma"/>
                <w:b/>
                <w:sz w:val="22"/>
                <w:szCs w:val="22"/>
              </w:rPr>
            </w:pPr>
            <w:r w:rsidRPr="007910DE">
              <w:rPr>
                <w:rFonts w:ascii="Cambria" w:hAnsi="Cambria" w:cs="Tahoma"/>
                <w:b/>
                <w:sz w:val="22"/>
                <w:szCs w:val="22"/>
              </w:rPr>
              <w:t>Lp.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23409D" w:rsidRPr="007910DE" w:rsidRDefault="0023409D" w:rsidP="00603BB9">
            <w:pPr>
              <w:suppressAutoHyphens/>
              <w:spacing w:line="360" w:lineRule="auto"/>
              <w:rPr>
                <w:rFonts w:ascii="Cambria" w:hAnsi="Cambria" w:cs="Tahoma"/>
                <w:b/>
                <w:sz w:val="22"/>
                <w:szCs w:val="22"/>
              </w:rPr>
            </w:pPr>
            <w:r w:rsidRPr="007910DE">
              <w:rPr>
                <w:rFonts w:ascii="Cambria" w:hAnsi="Cambria" w:cs="Tahoma"/>
                <w:b/>
                <w:sz w:val="22"/>
                <w:szCs w:val="22"/>
              </w:rPr>
              <w:t>Imię i nazwisko</w:t>
            </w:r>
          </w:p>
        </w:tc>
        <w:tc>
          <w:tcPr>
            <w:tcW w:w="2409" w:type="dxa"/>
            <w:shd w:val="clear" w:color="auto" w:fill="D9D9D9"/>
          </w:tcPr>
          <w:p w:rsidR="0023409D" w:rsidRPr="007910DE" w:rsidRDefault="0023409D" w:rsidP="00603BB9">
            <w:pPr>
              <w:suppressAutoHyphens/>
              <w:spacing w:line="360" w:lineRule="auto"/>
              <w:rPr>
                <w:rFonts w:ascii="Cambria" w:hAnsi="Cambria" w:cs="Tahoma"/>
                <w:b/>
                <w:sz w:val="22"/>
                <w:szCs w:val="22"/>
              </w:rPr>
            </w:pPr>
          </w:p>
          <w:p w:rsidR="009F1595" w:rsidRPr="007910DE" w:rsidRDefault="0023409D" w:rsidP="00603BB9">
            <w:pPr>
              <w:suppressAutoHyphens/>
              <w:spacing w:line="360" w:lineRule="auto"/>
              <w:rPr>
                <w:rFonts w:ascii="Cambria" w:hAnsi="Cambria" w:cs="Tahoma"/>
                <w:b/>
                <w:sz w:val="22"/>
                <w:szCs w:val="22"/>
              </w:rPr>
            </w:pPr>
            <w:r w:rsidRPr="007910DE">
              <w:rPr>
                <w:rFonts w:ascii="Cambria" w:hAnsi="Cambria" w:cs="Tahoma"/>
                <w:b/>
                <w:sz w:val="22"/>
                <w:szCs w:val="22"/>
              </w:rPr>
              <w:t>Posiadane kwalifikacje zawodowe, uprawnienia</w:t>
            </w:r>
            <w:r w:rsidR="009F1595" w:rsidRPr="007910DE">
              <w:rPr>
                <w:rFonts w:ascii="Cambria" w:hAnsi="Cambria" w:cs="Tahoma"/>
                <w:b/>
                <w:sz w:val="22"/>
                <w:szCs w:val="22"/>
              </w:rPr>
              <w:t>,</w:t>
            </w:r>
          </w:p>
          <w:p w:rsidR="0023409D" w:rsidRPr="007910DE" w:rsidRDefault="009F1595" w:rsidP="00603BB9">
            <w:pPr>
              <w:suppressAutoHyphens/>
              <w:spacing w:line="360" w:lineRule="auto"/>
              <w:rPr>
                <w:rFonts w:ascii="Cambria" w:hAnsi="Cambria" w:cs="Tahoma"/>
                <w:b/>
                <w:sz w:val="22"/>
                <w:szCs w:val="22"/>
              </w:rPr>
            </w:pPr>
            <w:proofErr w:type="gramStart"/>
            <w:r w:rsidRPr="007910DE">
              <w:rPr>
                <w:rFonts w:ascii="Cambria" w:hAnsi="Cambria" w:cs="Tahoma"/>
                <w:b/>
                <w:sz w:val="22"/>
                <w:szCs w:val="22"/>
              </w:rPr>
              <w:t>certyfikaty</w:t>
            </w:r>
            <w:proofErr w:type="gramEnd"/>
          </w:p>
          <w:p w:rsidR="0023409D" w:rsidRPr="007910DE" w:rsidRDefault="003E566F" w:rsidP="007910DE">
            <w:pPr>
              <w:suppressAutoHyphens/>
              <w:spacing w:line="360" w:lineRule="auto"/>
              <w:rPr>
                <w:rFonts w:ascii="Cambria" w:hAnsi="Cambria" w:cs="Tahoma"/>
                <w:sz w:val="22"/>
                <w:szCs w:val="22"/>
              </w:rPr>
            </w:pPr>
            <w:r w:rsidRPr="007910DE">
              <w:rPr>
                <w:rFonts w:ascii="Cambria" w:hAnsi="Cambria" w:cs="Tahoma"/>
                <w:sz w:val="22"/>
                <w:szCs w:val="22"/>
              </w:rPr>
              <w:t xml:space="preserve"> </w:t>
            </w:r>
            <w:r w:rsidR="0023409D" w:rsidRPr="007910DE">
              <w:rPr>
                <w:rFonts w:ascii="Cambria" w:hAnsi="Cambria" w:cs="Tahoma"/>
                <w:sz w:val="22"/>
                <w:szCs w:val="22"/>
              </w:rPr>
              <w:t>(należy podać wszystkie informacje niezb</w:t>
            </w:r>
            <w:r w:rsidR="00305D1D" w:rsidRPr="007910DE">
              <w:rPr>
                <w:rFonts w:ascii="Cambria" w:hAnsi="Cambria" w:cs="Tahoma"/>
                <w:sz w:val="22"/>
                <w:szCs w:val="22"/>
              </w:rPr>
              <w:t>ędne do oceny spełniania warunków, o których</w:t>
            </w:r>
            <w:r w:rsidR="0023409D" w:rsidRPr="007910DE">
              <w:rPr>
                <w:rFonts w:ascii="Cambria" w:hAnsi="Cambria" w:cs="Tahoma"/>
                <w:sz w:val="22"/>
                <w:szCs w:val="22"/>
              </w:rPr>
              <w:t xml:space="preserve"> mowa w </w:t>
            </w:r>
            <w:r w:rsidR="007910DE">
              <w:rPr>
                <w:rFonts w:ascii="Cambria" w:hAnsi="Cambria" w:cs="Tahoma"/>
                <w:b/>
                <w:sz w:val="22"/>
                <w:szCs w:val="22"/>
              </w:rPr>
              <w:t xml:space="preserve">pkt. </w:t>
            </w:r>
            <w:r w:rsidR="007910DE" w:rsidRPr="000F227C">
              <w:rPr>
                <w:rFonts w:ascii="Cambria" w:hAnsi="Cambria" w:cs="Arial"/>
                <w:b/>
                <w:sz w:val="22"/>
                <w:szCs w:val="22"/>
              </w:rPr>
              <w:t>18.II.B SWZ</w:t>
            </w:r>
            <w:r w:rsidR="003F306D">
              <w:rPr>
                <w:rFonts w:ascii="Cambria" w:hAnsi="Cambria" w:cs="Arial"/>
                <w:b/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23409D" w:rsidRPr="007910DE" w:rsidRDefault="0023409D" w:rsidP="00603BB9">
            <w:pPr>
              <w:suppressAutoHyphens/>
              <w:spacing w:line="360" w:lineRule="auto"/>
              <w:rPr>
                <w:rFonts w:ascii="Cambria" w:hAnsi="Cambria" w:cs="Tahoma"/>
                <w:b/>
                <w:sz w:val="22"/>
                <w:szCs w:val="22"/>
              </w:rPr>
            </w:pPr>
            <w:r w:rsidRPr="007910DE">
              <w:rPr>
                <w:rFonts w:ascii="Cambria" w:hAnsi="Cambria" w:cs="Tahoma"/>
                <w:b/>
                <w:sz w:val="22"/>
                <w:szCs w:val="22"/>
              </w:rPr>
              <w:t xml:space="preserve">Zakres wykonywanych czynności przy realizacji zamówienia </w:t>
            </w:r>
            <w:r w:rsidRPr="007910DE">
              <w:rPr>
                <w:rFonts w:ascii="Cambria" w:hAnsi="Cambria" w:cs="Tahoma"/>
                <w:sz w:val="22"/>
                <w:szCs w:val="22"/>
              </w:rPr>
              <w:t>(stanowisko, na które wskazana jest osoba)</w:t>
            </w:r>
          </w:p>
        </w:tc>
        <w:tc>
          <w:tcPr>
            <w:tcW w:w="2694" w:type="dxa"/>
            <w:shd w:val="clear" w:color="auto" w:fill="D9D9D9"/>
            <w:vAlign w:val="center"/>
          </w:tcPr>
          <w:p w:rsidR="009E25F9" w:rsidRPr="007910DE" w:rsidRDefault="009E25F9" w:rsidP="00603BB9">
            <w:pPr>
              <w:suppressAutoHyphens/>
              <w:spacing w:line="360" w:lineRule="auto"/>
              <w:rPr>
                <w:rFonts w:ascii="Cambria" w:hAnsi="Cambria" w:cs="Tahoma"/>
                <w:b/>
                <w:sz w:val="22"/>
                <w:szCs w:val="22"/>
              </w:rPr>
            </w:pPr>
          </w:p>
          <w:p w:rsidR="0023409D" w:rsidRPr="007910DE" w:rsidRDefault="0023409D" w:rsidP="00603BB9">
            <w:pPr>
              <w:suppressAutoHyphens/>
              <w:spacing w:line="360" w:lineRule="auto"/>
              <w:rPr>
                <w:rFonts w:ascii="Cambria" w:hAnsi="Cambria" w:cs="Tahoma"/>
                <w:sz w:val="22"/>
                <w:szCs w:val="22"/>
              </w:rPr>
            </w:pPr>
            <w:r w:rsidRPr="007910DE">
              <w:rPr>
                <w:rFonts w:ascii="Cambria" w:hAnsi="Cambria" w:cs="Tahoma"/>
                <w:b/>
                <w:sz w:val="22"/>
                <w:szCs w:val="22"/>
              </w:rPr>
              <w:t>Podstawa do dysponowania</w:t>
            </w:r>
            <w:r w:rsidR="00FD42B6" w:rsidRPr="007910DE">
              <w:rPr>
                <w:rFonts w:ascii="Cambria" w:hAnsi="Cambria" w:cs="Tahoma"/>
                <w:b/>
                <w:sz w:val="22"/>
                <w:szCs w:val="22"/>
              </w:rPr>
              <w:t xml:space="preserve"> osobami</w:t>
            </w:r>
            <w:r w:rsidR="00B92AD9" w:rsidRPr="007910DE">
              <w:rPr>
                <w:rFonts w:ascii="Cambria" w:hAnsi="Cambria" w:cs="Tahoma"/>
                <w:b/>
                <w:sz w:val="22"/>
                <w:szCs w:val="22"/>
              </w:rPr>
              <w:t xml:space="preserve"> </w:t>
            </w:r>
            <w:r w:rsidRPr="007910DE">
              <w:rPr>
                <w:rFonts w:ascii="Cambria" w:hAnsi="Cambria" w:cs="Tahoma"/>
                <w:sz w:val="22"/>
                <w:szCs w:val="22"/>
              </w:rPr>
              <w:t>np.</w:t>
            </w:r>
            <w:r w:rsidR="009E25F9" w:rsidRPr="007910DE">
              <w:rPr>
                <w:rFonts w:ascii="Cambria" w:hAnsi="Cambria" w:cs="Tahoma"/>
                <w:sz w:val="22"/>
                <w:szCs w:val="22"/>
              </w:rPr>
              <w:t xml:space="preserve"> umowa o pracę, umowa zlecenie, </w:t>
            </w:r>
            <w:r w:rsidRPr="007910DE">
              <w:rPr>
                <w:rFonts w:ascii="Cambria" w:hAnsi="Cambria" w:cs="Tahoma"/>
                <w:sz w:val="22"/>
                <w:szCs w:val="22"/>
              </w:rPr>
              <w:t>umowa z podwykonawcą itp.</w:t>
            </w:r>
          </w:p>
          <w:p w:rsidR="0023409D" w:rsidRPr="007910DE" w:rsidRDefault="0023409D" w:rsidP="00603BB9">
            <w:pPr>
              <w:suppressAutoHyphens/>
              <w:spacing w:line="360" w:lineRule="auto"/>
              <w:ind w:left="-567"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603BB9">
            <w:pPr>
              <w:suppressAutoHyphens/>
              <w:spacing w:line="360" w:lineRule="auto"/>
              <w:rPr>
                <w:rFonts w:ascii="Cambria" w:hAnsi="Cambria" w:cs="Tahoma"/>
                <w:b/>
                <w:sz w:val="22"/>
                <w:szCs w:val="22"/>
              </w:rPr>
            </w:pPr>
          </w:p>
        </w:tc>
      </w:tr>
      <w:tr w:rsidR="0023409D" w:rsidRPr="007910DE" w:rsidTr="007910DE">
        <w:trPr>
          <w:trHeight w:val="2197"/>
        </w:trPr>
        <w:tc>
          <w:tcPr>
            <w:tcW w:w="568" w:type="dxa"/>
            <w:shd w:val="clear" w:color="auto" w:fill="auto"/>
          </w:tcPr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7910DE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1.</w:t>
            </w: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2409" w:type="dxa"/>
          </w:tcPr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  <w:p w:rsidR="0023409D" w:rsidRPr="007910DE" w:rsidRDefault="0023409D" w:rsidP="00294817">
            <w:pPr>
              <w:suppressAutoHyphens/>
              <w:rPr>
                <w:rFonts w:ascii="Cambria" w:hAnsi="Cambria" w:cs="Tahoma"/>
                <w:sz w:val="22"/>
                <w:szCs w:val="22"/>
              </w:rPr>
            </w:pPr>
          </w:p>
        </w:tc>
      </w:tr>
    </w:tbl>
    <w:p w:rsidR="000E448F" w:rsidRPr="007910DE" w:rsidRDefault="000E448F" w:rsidP="000E448F">
      <w:pPr>
        <w:spacing w:after="160" w:line="259" w:lineRule="auto"/>
        <w:rPr>
          <w:rFonts w:ascii="Cambria" w:hAnsi="Cambria" w:cs="Tahoma"/>
          <w:b/>
          <w:sz w:val="22"/>
          <w:szCs w:val="22"/>
        </w:rPr>
      </w:pPr>
    </w:p>
    <w:sectPr w:rsidR="000E448F" w:rsidRPr="007910DE" w:rsidSect="00F87AAC">
      <w:headerReference w:type="default" r:id="rId8"/>
      <w:pgSz w:w="11906" w:h="16838"/>
      <w:pgMar w:top="1440" w:right="924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9EC" w:rsidRDefault="006E79EC">
      <w:r>
        <w:separator/>
      </w:r>
    </w:p>
  </w:endnote>
  <w:endnote w:type="continuationSeparator" w:id="0">
    <w:p w:rsidR="006E79EC" w:rsidRDefault="006E7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, 'Arial Unicode MS'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9EC" w:rsidRDefault="006E79EC">
      <w:r>
        <w:separator/>
      </w:r>
    </w:p>
  </w:footnote>
  <w:footnote w:type="continuationSeparator" w:id="0">
    <w:p w:rsidR="006E79EC" w:rsidRDefault="006E79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A32" w:rsidRPr="00DA2A32" w:rsidRDefault="00DA2A32" w:rsidP="005E0259">
    <w:pPr>
      <w:pStyle w:val="Nagwek"/>
      <w:rPr>
        <w:rFonts w:ascii="Cambria" w:hAnsi="Cambria"/>
        <w:i/>
        <w:sz w:val="18"/>
        <w:szCs w:val="20"/>
        <w:lang w:eastAsia="ar-SA"/>
      </w:rPr>
    </w:pPr>
    <w:r w:rsidRPr="00DA2A32">
      <w:rPr>
        <w:rFonts w:ascii="Cambria" w:hAnsi="Cambria"/>
        <w:i/>
        <w:sz w:val="18"/>
        <w:szCs w:val="20"/>
        <w:lang w:eastAsia="ar-SA"/>
      </w:rPr>
      <w:t xml:space="preserve">Krakowski Szpital Specjalistyczny im. św. Jana Pawła </w:t>
    </w:r>
    <w:proofErr w:type="gramStart"/>
    <w:r w:rsidRPr="00DA2A32">
      <w:rPr>
        <w:rFonts w:ascii="Cambria" w:hAnsi="Cambria"/>
        <w:i/>
        <w:sz w:val="18"/>
        <w:szCs w:val="20"/>
        <w:lang w:eastAsia="ar-SA"/>
      </w:rPr>
      <w:t>II  ul</w:t>
    </w:r>
    <w:proofErr w:type="gramEnd"/>
    <w:r w:rsidRPr="00DA2A32">
      <w:rPr>
        <w:rFonts w:ascii="Cambria" w:hAnsi="Cambria"/>
        <w:i/>
        <w:sz w:val="18"/>
        <w:szCs w:val="20"/>
        <w:lang w:eastAsia="ar-SA"/>
      </w:rPr>
      <w:t>. Prądnicka 80, 31-202 Kraków</w:t>
    </w:r>
  </w:p>
  <w:p w:rsidR="00DA2A32" w:rsidRPr="00DA2A32" w:rsidRDefault="00DA2A32" w:rsidP="005E0259">
    <w:pPr>
      <w:pStyle w:val="Nagwek"/>
      <w:rPr>
        <w:rFonts w:ascii="Cambria" w:hAnsi="Cambria"/>
        <w:i/>
        <w:sz w:val="18"/>
        <w:szCs w:val="20"/>
        <w:lang w:eastAsia="ar-SA"/>
      </w:rPr>
    </w:pPr>
    <w:r w:rsidRPr="00DA2A32">
      <w:rPr>
        <w:rFonts w:ascii="Cambria" w:hAnsi="Cambria"/>
        <w:i/>
        <w:sz w:val="18"/>
        <w:szCs w:val="20"/>
        <w:lang w:eastAsia="ar-SA"/>
      </w:rPr>
      <w:t xml:space="preserve">Postępowanie nr </w:t>
    </w:r>
    <w:proofErr w:type="gramStart"/>
    <w:r w:rsidRPr="00DA2A32">
      <w:rPr>
        <w:rFonts w:ascii="Cambria" w:hAnsi="Cambria"/>
        <w:i/>
        <w:sz w:val="18"/>
        <w:szCs w:val="20"/>
        <w:lang w:eastAsia="ar-SA"/>
      </w:rPr>
      <w:t>DZ.271.</w:t>
    </w:r>
    <w:r w:rsidR="009340F5">
      <w:rPr>
        <w:rFonts w:ascii="Cambria" w:hAnsi="Cambria"/>
        <w:i/>
        <w:sz w:val="18"/>
        <w:szCs w:val="20"/>
        <w:lang w:eastAsia="ar-SA"/>
      </w:rPr>
      <w:t>3</w:t>
    </w:r>
    <w:r w:rsidR="008E491E">
      <w:rPr>
        <w:rFonts w:ascii="Cambria" w:hAnsi="Cambria"/>
        <w:i/>
        <w:sz w:val="18"/>
        <w:szCs w:val="20"/>
        <w:lang w:eastAsia="ar-SA"/>
      </w:rPr>
      <w:t>4</w:t>
    </w:r>
    <w:r w:rsidRPr="00DA2A32">
      <w:rPr>
        <w:rFonts w:ascii="Cambria" w:hAnsi="Cambria"/>
        <w:i/>
        <w:sz w:val="18"/>
        <w:szCs w:val="20"/>
        <w:lang w:eastAsia="ar-SA"/>
      </w:rPr>
      <w:t>.</w:t>
    </w:r>
    <w:r w:rsidR="009340F5">
      <w:rPr>
        <w:rFonts w:ascii="Cambria" w:hAnsi="Cambria"/>
        <w:i/>
        <w:sz w:val="18"/>
        <w:szCs w:val="20"/>
        <w:lang w:eastAsia="ar-SA"/>
      </w:rPr>
      <w:t>2026</w:t>
    </w:r>
    <w:r w:rsidRPr="00DA2A32">
      <w:rPr>
        <w:rFonts w:ascii="Cambria" w:hAnsi="Cambria"/>
        <w:i/>
        <w:sz w:val="18"/>
        <w:szCs w:val="20"/>
        <w:lang w:eastAsia="ar-SA"/>
      </w:rPr>
      <w:t xml:space="preserve"> – </w:t>
    </w:r>
    <w:r w:rsidR="009340F5" w:rsidRPr="009340F5">
      <w:rPr>
        <w:rFonts w:ascii="Cambria" w:hAnsi="Cambria"/>
        <w:i/>
        <w:sz w:val="18"/>
        <w:szCs w:val="20"/>
        <w:lang w:eastAsia="ar-SA"/>
      </w:rPr>
      <w:t xml:space="preserve"> Wymiana</w:t>
    </w:r>
    <w:proofErr w:type="gramEnd"/>
    <w:r w:rsidR="009340F5" w:rsidRPr="009340F5">
      <w:rPr>
        <w:rFonts w:ascii="Cambria" w:hAnsi="Cambria"/>
        <w:i/>
        <w:sz w:val="18"/>
        <w:szCs w:val="20"/>
        <w:lang w:eastAsia="ar-SA"/>
      </w:rPr>
      <w:t xml:space="preserve"> poszycia dachowego budynku M6 Krakowskiego Szpitala Specjalistycznego im. św. Jana Pawła II</w:t>
    </w:r>
  </w:p>
  <w:p w:rsidR="007910DE" w:rsidRPr="00DA2A32" w:rsidRDefault="00DA2A32" w:rsidP="00DA2A32">
    <w:pPr>
      <w:pStyle w:val="Nagwek"/>
      <w:jc w:val="center"/>
      <w:rPr>
        <w:rFonts w:ascii="Cambria" w:hAnsi="Cambria"/>
        <w:i/>
        <w:sz w:val="18"/>
        <w:szCs w:val="20"/>
        <w:lang w:eastAsia="ar-SA"/>
      </w:rPr>
    </w:pPr>
    <w:r w:rsidRPr="00DA2A32">
      <w:rPr>
        <w:rFonts w:ascii="Cambria" w:hAnsi="Cambria"/>
        <w:i/>
        <w:sz w:val="18"/>
        <w:szCs w:val="20"/>
        <w:lang w:eastAsia="ar-SA"/>
      </w:rPr>
      <w:t>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9D20475E"/>
    <w:styleLink w:val="WWNum311"/>
    <w:lvl w:ilvl="0">
      <w:start w:val="1"/>
      <w:numFmt w:val="bullet"/>
      <w:pStyle w:val="Listapunktowana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styleLink w:val="WWNum331"/>
    <w:lvl w:ilvl="0">
      <w:numFmt w:val="decimal"/>
      <w:pStyle w:val="Listapunktowana3"/>
      <w:lvlText w:val="*"/>
      <w:lvlJc w:val="left"/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5"/>
    <w:multiLevelType w:val="singleLevel"/>
    <w:tmpl w:val="524EFE1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</w:abstractNum>
  <w:abstractNum w:abstractNumId="7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113C4C"/>
    <w:multiLevelType w:val="hybridMultilevel"/>
    <w:tmpl w:val="90C8D2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71C37D6">
      <w:start w:val="1"/>
      <w:numFmt w:val="lowerLetter"/>
      <w:lvlText w:val="%2)"/>
      <w:lvlJc w:val="left"/>
      <w:pPr>
        <w:ind w:left="1440" w:hanging="360"/>
      </w:pPr>
      <w:rPr>
        <w:rFonts w:ascii="Cambria" w:eastAsia="Times New Roman" w:hAnsi="Cambria" w:cs="Tahom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4A5590E"/>
    <w:multiLevelType w:val="hybridMultilevel"/>
    <w:tmpl w:val="78DAB3CA"/>
    <w:name w:val="WW8Num32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7851CA3"/>
    <w:multiLevelType w:val="hybridMultilevel"/>
    <w:tmpl w:val="A6E670DA"/>
    <w:name w:val="WW8Num5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D34779"/>
    <w:multiLevelType w:val="hybridMultilevel"/>
    <w:tmpl w:val="6D502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CE0385"/>
    <w:multiLevelType w:val="hybridMultilevel"/>
    <w:tmpl w:val="6862DAFC"/>
    <w:lvl w:ilvl="0" w:tplc="A2F4054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F215E03"/>
    <w:multiLevelType w:val="hybridMultilevel"/>
    <w:tmpl w:val="77B28AB2"/>
    <w:lvl w:ilvl="0" w:tplc="160E906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49DCF696">
      <w:start w:val="1"/>
      <w:numFmt w:val="lowerLetter"/>
      <w:lvlText w:val="%2)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3315A5"/>
    <w:multiLevelType w:val="multilevel"/>
    <w:tmpl w:val="F7EA9306"/>
    <w:styleLink w:val="WWNum33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2B297F61"/>
    <w:multiLevelType w:val="hybridMultilevel"/>
    <w:tmpl w:val="AEB6244A"/>
    <w:lvl w:ilvl="0" w:tplc="7F5A4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24A6C"/>
    <w:multiLevelType w:val="hybridMultilevel"/>
    <w:tmpl w:val="BD9CBC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5C2BF7"/>
    <w:multiLevelType w:val="hybridMultilevel"/>
    <w:tmpl w:val="C8EC9C74"/>
    <w:lvl w:ilvl="0" w:tplc="5D502F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8AB0F9E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AD2F18"/>
    <w:multiLevelType w:val="hybridMultilevel"/>
    <w:tmpl w:val="CE3A0ACC"/>
    <w:lvl w:ilvl="0" w:tplc="0BC0479A">
      <w:start w:val="1"/>
      <w:numFmt w:val="bullet"/>
      <w:lvlText w:val=""/>
      <w:lvlJc w:val="left"/>
      <w:pPr>
        <w:ind w:left="786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370F6DDC"/>
    <w:multiLevelType w:val="hybridMultilevel"/>
    <w:tmpl w:val="A1A481F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A7B2F8A"/>
    <w:multiLevelType w:val="hybridMultilevel"/>
    <w:tmpl w:val="F55A4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A56D31"/>
    <w:multiLevelType w:val="hybridMultilevel"/>
    <w:tmpl w:val="65BC326C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C8B52DF"/>
    <w:multiLevelType w:val="hybridMultilevel"/>
    <w:tmpl w:val="A0DC9328"/>
    <w:lvl w:ilvl="0" w:tplc="EBD27C44">
      <w:start w:val="1"/>
      <w:numFmt w:val="decimal"/>
      <w:lvlText w:val="%1."/>
      <w:lvlJc w:val="left"/>
      <w:pPr>
        <w:ind w:left="720" w:hanging="360"/>
      </w:pPr>
      <w:rPr>
        <w:rFonts w:ascii="MS Gothic" w:eastAsia="MS Gothic" w:hAnsi="MS Gothic" w:cs="MS Gothic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F1655F"/>
    <w:multiLevelType w:val="hybridMultilevel"/>
    <w:tmpl w:val="5066AFC0"/>
    <w:lvl w:ilvl="0" w:tplc="31EEF4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351DB8"/>
    <w:multiLevelType w:val="hybridMultilevel"/>
    <w:tmpl w:val="FFBEA86A"/>
    <w:lvl w:ilvl="0" w:tplc="8C0E7442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3814E46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75271F"/>
    <w:multiLevelType w:val="hybridMultilevel"/>
    <w:tmpl w:val="876A806C"/>
    <w:lvl w:ilvl="0" w:tplc="B9384D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983E58"/>
    <w:multiLevelType w:val="hybridMultilevel"/>
    <w:tmpl w:val="B6F0B5FA"/>
    <w:lvl w:ilvl="0" w:tplc="5266A9FC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8">
    <w:nsid w:val="45BF6DC8"/>
    <w:multiLevelType w:val="hybridMultilevel"/>
    <w:tmpl w:val="DE969CE0"/>
    <w:name w:val="WW8Num3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6DD54E1"/>
    <w:multiLevelType w:val="hybridMultilevel"/>
    <w:tmpl w:val="E7B48FCC"/>
    <w:lvl w:ilvl="0" w:tplc="969C78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482C7FB5"/>
    <w:multiLevelType w:val="multilevel"/>
    <w:tmpl w:val="1E620500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>
    <w:nsid w:val="4B861F1B"/>
    <w:multiLevelType w:val="hybridMultilevel"/>
    <w:tmpl w:val="35D6E1F4"/>
    <w:lvl w:ilvl="0" w:tplc="F59C259A">
      <w:start w:val="1"/>
      <w:numFmt w:val="lowerLetter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C43C7D"/>
    <w:multiLevelType w:val="multilevel"/>
    <w:tmpl w:val="85AEFB8E"/>
    <w:lvl w:ilvl="0">
      <w:start w:val="1"/>
      <w:numFmt w:val="lowerLetter"/>
      <w:lvlText w:val="%1)"/>
      <w:lvlJc w:val="left"/>
      <w:pPr>
        <w:ind w:left="720" w:hanging="360"/>
      </w:pPr>
      <w:rPr>
        <w:rFonts w:ascii="Verdana" w:eastAsia="Arial" w:hAnsi="Verdana" w:cs="Times New Roman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33">
    <w:nsid w:val="556555FE"/>
    <w:multiLevelType w:val="hybridMultilevel"/>
    <w:tmpl w:val="E9CE3DD6"/>
    <w:lvl w:ilvl="0" w:tplc="EB2211D0">
      <w:start w:val="1"/>
      <w:numFmt w:val="decimal"/>
      <w:lvlText w:val="%1."/>
      <w:lvlJc w:val="left"/>
      <w:pPr>
        <w:ind w:left="1064" w:hanging="360"/>
      </w:pPr>
      <w:rPr>
        <w:rFonts w:ascii="Arial" w:hAnsi="Arial" w:cs="Arial" w:hint="default"/>
        <w:sz w:val="22"/>
        <w:szCs w:val="22"/>
      </w:rPr>
    </w:lvl>
    <w:lvl w:ilvl="1" w:tplc="A5F8A9B8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FD18B9"/>
    <w:multiLevelType w:val="hybridMultilevel"/>
    <w:tmpl w:val="476C5A4E"/>
    <w:name w:val="WW8Num522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C11884"/>
    <w:multiLevelType w:val="hybridMultilevel"/>
    <w:tmpl w:val="57641B1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BC0479A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  <w:b/>
        <w:color w:val="808080"/>
        <w:sz w:val="28"/>
        <w:szCs w:val="28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62720631"/>
    <w:multiLevelType w:val="multilevel"/>
    <w:tmpl w:val="2B04C41A"/>
    <w:styleLink w:val="WWNum3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64D46E3A"/>
    <w:multiLevelType w:val="hybridMultilevel"/>
    <w:tmpl w:val="E0440F9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6C4C8C"/>
    <w:multiLevelType w:val="hybridMultilevel"/>
    <w:tmpl w:val="98E27A64"/>
    <w:name w:val="WW8Num52222"/>
    <w:lvl w:ilvl="0" w:tplc="0000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3441CE"/>
    <w:multiLevelType w:val="hybridMultilevel"/>
    <w:tmpl w:val="61E4E93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B6DEC"/>
    <w:multiLevelType w:val="hybridMultilevel"/>
    <w:tmpl w:val="90940038"/>
    <w:name w:val="WW8Num522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8EC4692"/>
    <w:multiLevelType w:val="multilevel"/>
    <w:tmpl w:val="C1186F10"/>
    <w:styleLink w:val="WW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>
    <w:nsid w:val="7BAB2FBF"/>
    <w:multiLevelType w:val="hybridMultilevel"/>
    <w:tmpl w:val="83D61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lvl w:ilvl="0">
        <w:start w:val="17"/>
        <w:numFmt w:val="bullet"/>
        <w:pStyle w:val="Listapunktowana3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3">
    <w:abstractNumId w:val="8"/>
  </w:num>
  <w:num w:numId="4">
    <w:abstractNumId w:val="12"/>
  </w:num>
  <w:num w:numId="5">
    <w:abstractNumId w:val="29"/>
  </w:num>
  <w:num w:numId="6">
    <w:abstractNumId w:val="22"/>
  </w:num>
  <w:num w:numId="7">
    <w:abstractNumId w:val="20"/>
  </w:num>
  <w:num w:numId="8">
    <w:abstractNumId w:val="39"/>
  </w:num>
  <w:num w:numId="9">
    <w:abstractNumId w:val="17"/>
  </w:num>
  <w:num w:numId="10">
    <w:abstractNumId w:val="16"/>
  </w:num>
  <w:num w:numId="11">
    <w:abstractNumId w:val="19"/>
  </w:num>
  <w:num w:numId="12">
    <w:abstractNumId w:val="35"/>
  </w:num>
  <w:num w:numId="13">
    <w:abstractNumId w:val="32"/>
  </w:num>
  <w:num w:numId="14">
    <w:abstractNumId w:val="37"/>
  </w:num>
  <w:num w:numId="15">
    <w:abstractNumId w:val="41"/>
    <w:lvlOverride w:ilvl="0">
      <w:lvl w:ilvl="0">
        <w:start w:val="1"/>
        <w:numFmt w:val="decimal"/>
        <w:lvlText w:val="%1."/>
        <w:lvlJc w:val="left"/>
        <w:rPr>
          <w:rFonts w:asciiTheme="majorHAnsi" w:hAnsiTheme="majorHAnsi" w:cs="Arial" w:hint="default"/>
          <w:sz w:val="20"/>
          <w:szCs w:val="20"/>
        </w:rPr>
      </w:lvl>
    </w:lvlOverride>
  </w:num>
  <w:num w:numId="16">
    <w:abstractNumId w:val="15"/>
    <w:lvlOverride w:ilvl="0">
      <w:lvl w:ilvl="0">
        <w:start w:val="1"/>
        <w:numFmt w:val="lowerLetter"/>
        <w:lvlText w:val="%1)"/>
        <w:lvlJc w:val="left"/>
        <w:pPr>
          <w:ind w:left="108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80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52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24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96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68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40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12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840" w:hanging="180"/>
        </w:pPr>
      </w:lvl>
    </w:lvlOverride>
  </w:num>
  <w:num w:numId="17">
    <w:abstractNumId w:val="36"/>
    <w:lvlOverride w:ilvl="0">
      <w:lvl w:ilvl="0">
        <w:start w:val="1"/>
        <w:numFmt w:val="decimal"/>
        <w:lvlText w:val="%1."/>
        <w:lvlJc w:val="left"/>
        <w:rPr>
          <w:rFonts w:asciiTheme="majorHAnsi" w:hAnsiTheme="majorHAnsi" w:cs="Arial" w:hint="default"/>
          <w:sz w:val="20"/>
          <w:szCs w:val="20"/>
        </w:rPr>
      </w:lvl>
    </w:lvlOverride>
  </w:num>
  <w:num w:numId="18">
    <w:abstractNumId w:val="9"/>
  </w:num>
  <w:num w:numId="19">
    <w:abstractNumId w:val="23"/>
  </w:num>
  <w:num w:numId="20">
    <w:abstractNumId w:val="41"/>
    <w:lvlOverride w:ilvl="0">
      <w:lvl w:ilvl="0">
        <w:start w:val="1"/>
        <w:numFmt w:val="decimal"/>
        <w:lvlText w:val="%1."/>
        <w:lvlJc w:val="left"/>
        <w:rPr>
          <w:rFonts w:ascii="Arial" w:hAnsi="Arial" w:cs="Arial" w:hint="default"/>
          <w:sz w:val="22"/>
          <w:szCs w:val="22"/>
        </w:rPr>
      </w:lvl>
    </w:lvlOverride>
  </w:num>
  <w:num w:numId="21">
    <w:abstractNumId w:val="15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sz w:val="22"/>
          <w:szCs w:val="22"/>
        </w:rPr>
      </w:lvl>
    </w:lvlOverride>
  </w:num>
  <w:num w:numId="22">
    <w:abstractNumId w:val="30"/>
  </w:num>
  <w:num w:numId="23">
    <w:abstractNumId w:val="42"/>
  </w:num>
  <w:num w:numId="24">
    <w:abstractNumId w:val="26"/>
  </w:num>
  <w:num w:numId="25">
    <w:abstractNumId w:val="24"/>
  </w:num>
  <w:num w:numId="26">
    <w:abstractNumId w:val="31"/>
  </w:num>
  <w:num w:numId="27">
    <w:abstractNumId w:val="18"/>
  </w:num>
  <w:num w:numId="28">
    <w:abstractNumId w:val="15"/>
  </w:num>
  <w:num w:numId="29">
    <w:abstractNumId w:val="27"/>
  </w:num>
  <w:num w:numId="30">
    <w:abstractNumId w:val="33"/>
  </w:num>
  <w:num w:numId="31">
    <w:abstractNumId w:val="25"/>
  </w:num>
  <w:num w:numId="32">
    <w:abstractNumId w:val="14"/>
  </w:num>
  <w:num w:numId="33">
    <w:abstractNumId w:val="2"/>
  </w:num>
  <w:num w:numId="34">
    <w:abstractNumId w:val="21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36"/>
  </w:num>
  <w:num w:numId="38">
    <w:abstractNumId w:val="4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E5A"/>
    <w:rsid w:val="00000099"/>
    <w:rsid w:val="0000014B"/>
    <w:rsid w:val="000001B8"/>
    <w:rsid w:val="00000716"/>
    <w:rsid w:val="00000F11"/>
    <w:rsid w:val="00001837"/>
    <w:rsid w:val="00001A5E"/>
    <w:rsid w:val="00001D0D"/>
    <w:rsid w:val="00001DF1"/>
    <w:rsid w:val="000028C5"/>
    <w:rsid w:val="00002BD1"/>
    <w:rsid w:val="00003043"/>
    <w:rsid w:val="000037FB"/>
    <w:rsid w:val="0000381B"/>
    <w:rsid w:val="0000395D"/>
    <w:rsid w:val="00003D1F"/>
    <w:rsid w:val="00003DF5"/>
    <w:rsid w:val="000040DE"/>
    <w:rsid w:val="00004201"/>
    <w:rsid w:val="00004318"/>
    <w:rsid w:val="0000477A"/>
    <w:rsid w:val="00004A1A"/>
    <w:rsid w:val="00004CFB"/>
    <w:rsid w:val="00004D7C"/>
    <w:rsid w:val="000053FC"/>
    <w:rsid w:val="00005859"/>
    <w:rsid w:val="00005CC8"/>
    <w:rsid w:val="0000610E"/>
    <w:rsid w:val="0000618D"/>
    <w:rsid w:val="000067AF"/>
    <w:rsid w:val="0000691F"/>
    <w:rsid w:val="00006AED"/>
    <w:rsid w:val="00006C69"/>
    <w:rsid w:val="00006F84"/>
    <w:rsid w:val="0000767F"/>
    <w:rsid w:val="000102FD"/>
    <w:rsid w:val="0001032F"/>
    <w:rsid w:val="0001073E"/>
    <w:rsid w:val="00010896"/>
    <w:rsid w:val="0001135E"/>
    <w:rsid w:val="00011AFD"/>
    <w:rsid w:val="000123EE"/>
    <w:rsid w:val="00012430"/>
    <w:rsid w:val="000126D2"/>
    <w:rsid w:val="0001276C"/>
    <w:rsid w:val="00012E3E"/>
    <w:rsid w:val="00012EB0"/>
    <w:rsid w:val="00012F2B"/>
    <w:rsid w:val="00012FB3"/>
    <w:rsid w:val="00013702"/>
    <w:rsid w:val="00014005"/>
    <w:rsid w:val="000141B3"/>
    <w:rsid w:val="00014662"/>
    <w:rsid w:val="00014708"/>
    <w:rsid w:val="00014968"/>
    <w:rsid w:val="00014AED"/>
    <w:rsid w:val="00014B22"/>
    <w:rsid w:val="0001527B"/>
    <w:rsid w:val="000158AB"/>
    <w:rsid w:val="00016623"/>
    <w:rsid w:val="000166C5"/>
    <w:rsid w:val="00016D49"/>
    <w:rsid w:val="00016E40"/>
    <w:rsid w:val="00016E88"/>
    <w:rsid w:val="00017082"/>
    <w:rsid w:val="00017D85"/>
    <w:rsid w:val="00017F71"/>
    <w:rsid w:val="000208BC"/>
    <w:rsid w:val="000212E2"/>
    <w:rsid w:val="00021FBB"/>
    <w:rsid w:val="00022496"/>
    <w:rsid w:val="00022EAD"/>
    <w:rsid w:val="00023364"/>
    <w:rsid w:val="000237F1"/>
    <w:rsid w:val="00024B71"/>
    <w:rsid w:val="0002552E"/>
    <w:rsid w:val="00025A6D"/>
    <w:rsid w:val="00026522"/>
    <w:rsid w:val="0002701B"/>
    <w:rsid w:val="00027905"/>
    <w:rsid w:val="00027ABF"/>
    <w:rsid w:val="00027DF0"/>
    <w:rsid w:val="00027F20"/>
    <w:rsid w:val="00027F91"/>
    <w:rsid w:val="000309F7"/>
    <w:rsid w:val="00030AF1"/>
    <w:rsid w:val="00030EB6"/>
    <w:rsid w:val="00030F7D"/>
    <w:rsid w:val="0003117E"/>
    <w:rsid w:val="0003143F"/>
    <w:rsid w:val="00031799"/>
    <w:rsid w:val="00031C81"/>
    <w:rsid w:val="0003221B"/>
    <w:rsid w:val="00032331"/>
    <w:rsid w:val="0003288E"/>
    <w:rsid w:val="00032FF8"/>
    <w:rsid w:val="0003384D"/>
    <w:rsid w:val="000347EB"/>
    <w:rsid w:val="00034A55"/>
    <w:rsid w:val="0003503D"/>
    <w:rsid w:val="00035283"/>
    <w:rsid w:val="0003555D"/>
    <w:rsid w:val="00036298"/>
    <w:rsid w:val="00036927"/>
    <w:rsid w:val="000378B4"/>
    <w:rsid w:val="00037B10"/>
    <w:rsid w:val="00037C97"/>
    <w:rsid w:val="00037ED3"/>
    <w:rsid w:val="00040B7A"/>
    <w:rsid w:val="00041184"/>
    <w:rsid w:val="00041E19"/>
    <w:rsid w:val="00043190"/>
    <w:rsid w:val="000435CB"/>
    <w:rsid w:val="00043F3D"/>
    <w:rsid w:val="000443D4"/>
    <w:rsid w:val="00044868"/>
    <w:rsid w:val="00044C3B"/>
    <w:rsid w:val="00044E9F"/>
    <w:rsid w:val="00044EF9"/>
    <w:rsid w:val="00045747"/>
    <w:rsid w:val="00046EDD"/>
    <w:rsid w:val="000471EE"/>
    <w:rsid w:val="00047593"/>
    <w:rsid w:val="000475A8"/>
    <w:rsid w:val="00047F31"/>
    <w:rsid w:val="000500B6"/>
    <w:rsid w:val="00050574"/>
    <w:rsid w:val="000505B4"/>
    <w:rsid w:val="00050662"/>
    <w:rsid w:val="000506CF"/>
    <w:rsid w:val="00050E41"/>
    <w:rsid w:val="0005149F"/>
    <w:rsid w:val="000514D2"/>
    <w:rsid w:val="00051E4D"/>
    <w:rsid w:val="00052446"/>
    <w:rsid w:val="00053025"/>
    <w:rsid w:val="0005389F"/>
    <w:rsid w:val="00054134"/>
    <w:rsid w:val="00054BEE"/>
    <w:rsid w:val="00054EB9"/>
    <w:rsid w:val="000550E6"/>
    <w:rsid w:val="00055848"/>
    <w:rsid w:val="00055967"/>
    <w:rsid w:val="00055A44"/>
    <w:rsid w:val="0005668D"/>
    <w:rsid w:val="00056C95"/>
    <w:rsid w:val="00056CC4"/>
    <w:rsid w:val="00057277"/>
    <w:rsid w:val="000573C8"/>
    <w:rsid w:val="00057413"/>
    <w:rsid w:val="000575E1"/>
    <w:rsid w:val="00057AA8"/>
    <w:rsid w:val="00057AEF"/>
    <w:rsid w:val="00057B40"/>
    <w:rsid w:val="00060109"/>
    <w:rsid w:val="00060BE5"/>
    <w:rsid w:val="00061308"/>
    <w:rsid w:val="00061996"/>
    <w:rsid w:val="000631DE"/>
    <w:rsid w:val="000631ED"/>
    <w:rsid w:val="00063285"/>
    <w:rsid w:val="00063BFC"/>
    <w:rsid w:val="00064192"/>
    <w:rsid w:val="00064229"/>
    <w:rsid w:val="00064425"/>
    <w:rsid w:val="00064B4C"/>
    <w:rsid w:val="00064CFF"/>
    <w:rsid w:val="00065071"/>
    <w:rsid w:val="00066013"/>
    <w:rsid w:val="000661FD"/>
    <w:rsid w:val="00066520"/>
    <w:rsid w:val="0006666F"/>
    <w:rsid w:val="0006674F"/>
    <w:rsid w:val="00066E93"/>
    <w:rsid w:val="000670C7"/>
    <w:rsid w:val="000673F0"/>
    <w:rsid w:val="00067A48"/>
    <w:rsid w:val="00067DD4"/>
    <w:rsid w:val="000702E6"/>
    <w:rsid w:val="000718B3"/>
    <w:rsid w:val="0007198F"/>
    <w:rsid w:val="0007279D"/>
    <w:rsid w:val="00072A18"/>
    <w:rsid w:val="00072F0A"/>
    <w:rsid w:val="0007322F"/>
    <w:rsid w:val="00073911"/>
    <w:rsid w:val="000739F9"/>
    <w:rsid w:val="00073F8C"/>
    <w:rsid w:val="00073FF1"/>
    <w:rsid w:val="00074BE0"/>
    <w:rsid w:val="00074C04"/>
    <w:rsid w:val="0007534F"/>
    <w:rsid w:val="0007540A"/>
    <w:rsid w:val="000755BE"/>
    <w:rsid w:val="00075865"/>
    <w:rsid w:val="00075E8A"/>
    <w:rsid w:val="00076B1C"/>
    <w:rsid w:val="00076DC7"/>
    <w:rsid w:val="00076F10"/>
    <w:rsid w:val="00077587"/>
    <w:rsid w:val="00077FB3"/>
    <w:rsid w:val="0008038F"/>
    <w:rsid w:val="00081710"/>
    <w:rsid w:val="00081AE9"/>
    <w:rsid w:val="0008211F"/>
    <w:rsid w:val="00082182"/>
    <w:rsid w:val="0008244C"/>
    <w:rsid w:val="0008271E"/>
    <w:rsid w:val="000828DD"/>
    <w:rsid w:val="000830DA"/>
    <w:rsid w:val="00083AFA"/>
    <w:rsid w:val="00083DDA"/>
    <w:rsid w:val="00083F46"/>
    <w:rsid w:val="000841D6"/>
    <w:rsid w:val="000848FC"/>
    <w:rsid w:val="00084AF8"/>
    <w:rsid w:val="000850F9"/>
    <w:rsid w:val="000851E1"/>
    <w:rsid w:val="0008522B"/>
    <w:rsid w:val="00085352"/>
    <w:rsid w:val="000854F4"/>
    <w:rsid w:val="0008629A"/>
    <w:rsid w:val="000863F3"/>
    <w:rsid w:val="00086563"/>
    <w:rsid w:val="00086628"/>
    <w:rsid w:val="00087002"/>
    <w:rsid w:val="0008738F"/>
    <w:rsid w:val="00087E6C"/>
    <w:rsid w:val="00090009"/>
    <w:rsid w:val="00090A9A"/>
    <w:rsid w:val="00090B57"/>
    <w:rsid w:val="00090D4E"/>
    <w:rsid w:val="000913EB"/>
    <w:rsid w:val="000917C4"/>
    <w:rsid w:val="00091BC1"/>
    <w:rsid w:val="00091F8A"/>
    <w:rsid w:val="00092047"/>
    <w:rsid w:val="000928E3"/>
    <w:rsid w:val="0009386A"/>
    <w:rsid w:val="00093B90"/>
    <w:rsid w:val="00093BC3"/>
    <w:rsid w:val="00093D16"/>
    <w:rsid w:val="0009426E"/>
    <w:rsid w:val="00094271"/>
    <w:rsid w:val="0009453A"/>
    <w:rsid w:val="00095293"/>
    <w:rsid w:val="000954B7"/>
    <w:rsid w:val="00096248"/>
    <w:rsid w:val="00096FF8"/>
    <w:rsid w:val="000975B0"/>
    <w:rsid w:val="00097621"/>
    <w:rsid w:val="00097691"/>
    <w:rsid w:val="000A04C8"/>
    <w:rsid w:val="000A05F3"/>
    <w:rsid w:val="000A101C"/>
    <w:rsid w:val="000A18F2"/>
    <w:rsid w:val="000A1AFE"/>
    <w:rsid w:val="000A2C7C"/>
    <w:rsid w:val="000A2F78"/>
    <w:rsid w:val="000A30BB"/>
    <w:rsid w:val="000A3BC2"/>
    <w:rsid w:val="000A3BDC"/>
    <w:rsid w:val="000A55C3"/>
    <w:rsid w:val="000A5904"/>
    <w:rsid w:val="000A627A"/>
    <w:rsid w:val="000A6329"/>
    <w:rsid w:val="000A6794"/>
    <w:rsid w:val="000A6C7C"/>
    <w:rsid w:val="000A6CEC"/>
    <w:rsid w:val="000A6EB1"/>
    <w:rsid w:val="000A72BD"/>
    <w:rsid w:val="000A77FA"/>
    <w:rsid w:val="000A7C4E"/>
    <w:rsid w:val="000A7EBB"/>
    <w:rsid w:val="000B0275"/>
    <w:rsid w:val="000B0B0F"/>
    <w:rsid w:val="000B17FA"/>
    <w:rsid w:val="000B1A28"/>
    <w:rsid w:val="000B1B13"/>
    <w:rsid w:val="000B1CF1"/>
    <w:rsid w:val="000B2BD8"/>
    <w:rsid w:val="000B2ED8"/>
    <w:rsid w:val="000B2F72"/>
    <w:rsid w:val="000B3524"/>
    <w:rsid w:val="000B37BF"/>
    <w:rsid w:val="000B4141"/>
    <w:rsid w:val="000B487C"/>
    <w:rsid w:val="000B4FB1"/>
    <w:rsid w:val="000B577B"/>
    <w:rsid w:val="000B5DB6"/>
    <w:rsid w:val="000B5DDD"/>
    <w:rsid w:val="000B63DD"/>
    <w:rsid w:val="000B65BF"/>
    <w:rsid w:val="000B663E"/>
    <w:rsid w:val="000B6793"/>
    <w:rsid w:val="000B683D"/>
    <w:rsid w:val="000B696B"/>
    <w:rsid w:val="000B6C86"/>
    <w:rsid w:val="000B6FAD"/>
    <w:rsid w:val="000B7CD1"/>
    <w:rsid w:val="000B7CFE"/>
    <w:rsid w:val="000C0337"/>
    <w:rsid w:val="000C06E0"/>
    <w:rsid w:val="000C094D"/>
    <w:rsid w:val="000C0ECB"/>
    <w:rsid w:val="000C16ED"/>
    <w:rsid w:val="000C1750"/>
    <w:rsid w:val="000C1778"/>
    <w:rsid w:val="000C18BB"/>
    <w:rsid w:val="000C1912"/>
    <w:rsid w:val="000C1965"/>
    <w:rsid w:val="000C1A1C"/>
    <w:rsid w:val="000C1DB9"/>
    <w:rsid w:val="000C352A"/>
    <w:rsid w:val="000C35DC"/>
    <w:rsid w:val="000C3623"/>
    <w:rsid w:val="000C3F75"/>
    <w:rsid w:val="000C4105"/>
    <w:rsid w:val="000C4E7E"/>
    <w:rsid w:val="000C4EF4"/>
    <w:rsid w:val="000C514D"/>
    <w:rsid w:val="000C5853"/>
    <w:rsid w:val="000C5F0B"/>
    <w:rsid w:val="000C66AF"/>
    <w:rsid w:val="000C6B61"/>
    <w:rsid w:val="000C75D7"/>
    <w:rsid w:val="000C7FBE"/>
    <w:rsid w:val="000D064D"/>
    <w:rsid w:val="000D0BE6"/>
    <w:rsid w:val="000D0C22"/>
    <w:rsid w:val="000D0DBA"/>
    <w:rsid w:val="000D1770"/>
    <w:rsid w:val="000D28CA"/>
    <w:rsid w:val="000D3376"/>
    <w:rsid w:val="000D35A2"/>
    <w:rsid w:val="000D365C"/>
    <w:rsid w:val="000D390A"/>
    <w:rsid w:val="000D3ECC"/>
    <w:rsid w:val="000D4D70"/>
    <w:rsid w:val="000D4DCB"/>
    <w:rsid w:val="000D502F"/>
    <w:rsid w:val="000D5605"/>
    <w:rsid w:val="000D57D4"/>
    <w:rsid w:val="000D580C"/>
    <w:rsid w:val="000D5F25"/>
    <w:rsid w:val="000D6C06"/>
    <w:rsid w:val="000D7388"/>
    <w:rsid w:val="000D782B"/>
    <w:rsid w:val="000D7BC6"/>
    <w:rsid w:val="000D7CCD"/>
    <w:rsid w:val="000E0464"/>
    <w:rsid w:val="000E0AE0"/>
    <w:rsid w:val="000E0B37"/>
    <w:rsid w:val="000E0C47"/>
    <w:rsid w:val="000E0D42"/>
    <w:rsid w:val="000E12AA"/>
    <w:rsid w:val="000E15A3"/>
    <w:rsid w:val="000E1AFF"/>
    <w:rsid w:val="000E1E3E"/>
    <w:rsid w:val="000E1E4E"/>
    <w:rsid w:val="000E3A3D"/>
    <w:rsid w:val="000E4411"/>
    <w:rsid w:val="000E448F"/>
    <w:rsid w:val="000E45D5"/>
    <w:rsid w:val="000E4FB3"/>
    <w:rsid w:val="000E52FE"/>
    <w:rsid w:val="000E56B9"/>
    <w:rsid w:val="000E5A99"/>
    <w:rsid w:val="000E5DB6"/>
    <w:rsid w:val="000E5DC5"/>
    <w:rsid w:val="000E62EE"/>
    <w:rsid w:val="000E6608"/>
    <w:rsid w:val="000E681E"/>
    <w:rsid w:val="000E6A21"/>
    <w:rsid w:val="000E77B5"/>
    <w:rsid w:val="000E7B90"/>
    <w:rsid w:val="000E7EEC"/>
    <w:rsid w:val="000F004E"/>
    <w:rsid w:val="000F04E2"/>
    <w:rsid w:val="000F05F9"/>
    <w:rsid w:val="000F069D"/>
    <w:rsid w:val="000F0930"/>
    <w:rsid w:val="000F0E63"/>
    <w:rsid w:val="000F16D6"/>
    <w:rsid w:val="000F177D"/>
    <w:rsid w:val="000F1CD8"/>
    <w:rsid w:val="000F2111"/>
    <w:rsid w:val="000F227C"/>
    <w:rsid w:val="000F2FBB"/>
    <w:rsid w:val="000F3043"/>
    <w:rsid w:val="000F3223"/>
    <w:rsid w:val="000F35ED"/>
    <w:rsid w:val="000F3715"/>
    <w:rsid w:val="000F47F3"/>
    <w:rsid w:val="000F4A81"/>
    <w:rsid w:val="000F4D4F"/>
    <w:rsid w:val="000F4D80"/>
    <w:rsid w:val="000F4EA1"/>
    <w:rsid w:val="000F5552"/>
    <w:rsid w:val="000F5703"/>
    <w:rsid w:val="000F61B0"/>
    <w:rsid w:val="000F62C4"/>
    <w:rsid w:val="000F6F16"/>
    <w:rsid w:val="000F6F7B"/>
    <w:rsid w:val="000F73E3"/>
    <w:rsid w:val="000F7418"/>
    <w:rsid w:val="001002EC"/>
    <w:rsid w:val="0010036A"/>
    <w:rsid w:val="0010077E"/>
    <w:rsid w:val="00100D54"/>
    <w:rsid w:val="00101C42"/>
    <w:rsid w:val="001020E5"/>
    <w:rsid w:val="001028B9"/>
    <w:rsid w:val="0010294E"/>
    <w:rsid w:val="001029A9"/>
    <w:rsid w:val="00102E5E"/>
    <w:rsid w:val="00102F1D"/>
    <w:rsid w:val="001031E8"/>
    <w:rsid w:val="00103223"/>
    <w:rsid w:val="00103DB8"/>
    <w:rsid w:val="00104791"/>
    <w:rsid w:val="001047B2"/>
    <w:rsid w:val="00104D61"/>
    <w:rsid w:val="001051A4"/>
    <w:rsid w:val="0010577E"/>
    <w:rsid w:val="00105C09"/>
    <w:rsid w:val="00105FAF"/>
    <w:rsid w:val="00106362"/>
    <w:rsid w:val="0010675E"/>
    <w:rsid w:val="00106C09"/>
    <w:rsid w:val="00106CF7"/>
    <w:rsid w:val="00107015"/>
    <w:rsid w:val="00107993"/>
    <w:rsid w:val="00107EF0"/>
    <w:rsid w:val="00110876"/>
    <w:rsid w:val="0011130A"/>
    <w:rsid w:val="0011156A"/>
    <w:rsid w:val="00111BAA"/>
    <w:rsid w:val="00111DD1"/>
    <w:rsid w:val="00111EAF"/>
    <w:rsid w:val="00111FB6"/>
    <w:rsid w:val="001120B7"/>
    <w:rsid w:val="001121CE"/>
    <w:rsid w:val="00112B81"/>
    <w:rsid w:val="00112CFA"/>
    <w:rsid w:val="0011318C"/>
    <w:rsid w:val="0011360B"/>
    <w:rsid w:val="001138F9"/>
    <w:rsid w:val="00113C43"/>
    <w:rsid w:val="0011413F"/>
    <w:rsid w:val="0011455B"/>
    <w:rsid w:val="00115169"/>
    <w:rsid w:val="00115945"/>
    <w:rsid w:val="0011641F"/>
    <w:rsid w:val="0011669F"/>
    <w:rsid w:val="00116C45"/>
    <w:rsid w:val="00117137"/>
    <w:rsid w:val="001171BF"/>
    <w:rsid w:val="00117F1C"/>
    <w:rsid w:val="00120209"/>
    <w:rsid w:val="001207E3"/>
    <w:rsid w:val="00120809"/>
    <w:rsid w:val="00121185"/>
    <w:rsid w:val="001212E1"/>
    <w:rsid w:val="00121ADB"/>
    <w:rsid w:val="00121FCF"/>
    <w:rsid w:val="0012220B"/>
    <w:rsid w:val="0012221D"/>
    <w:rsid w:val="001222B9"/>
    <w:rsid w:val="00122455"/>
    <w:rsid w:val="0012274B"/>
    <w:rsid w:val="00122C2E"/>
    <w:rsid w:val="00122FF2"/>
    <w:rsid w:val="00123D23"/>
    <w:rsid w:val="0012481B"/>
    <w:rsid w:val="001248B5"/>
    <w:rsid w:val="00124E5A"/>
    <w:rsid w:val="001257C6"/>
    <w:rsid w:val="001257FA"/>
    <w:rsid w:val="00125E63"/>
    <w:rsid w:val="00126C20"/>
    <w:rsid w:val="001270FE"/>
    <w:rsid w:val="00127432"/>
    <w:rsid w:val="001275C8"/>
    <w:rsid w:val="001276A5"/>
    <w:rsid w:val="001279B2"/>
    <w:rsid w:val="001279FD"/>
    <w:rsid w:val="0013051D"/>
    <w:rsid w:val="00130745"/>
    <w:rsid w:val="00130CB2"/>
    <w:rsid w:val="00131414"/>
    <w:rsid w:val="00131480"/>
    <w:rsid w:val="00131B67"/>
    <w:rsid w:val="00131F83"/>
    <w:rsid w:val="0013258C"/>
    <w:rsid w:val="00132694"/>
    <w:rsid w:val="0013324E"/>
    <w:rsid w:val="00133E01"/>
    <w:rsid w:val="00134502"/>
    <w:rsid w:val="0013469B"/>
    <w:rsid w:val="001346FE"/>
    <w:rsid w:val="001347BD"/>
    <w:rsid w:val="00135264"/>
    <w:rsid w:val="00135710"/>
    <w:rsid w:val="00135DD1"/>
    <w:rsid w:val="0013683C"/>
    <w:rsid w:val="00136A98"/>
    <w:rsid w:val="001375E8"/>
    <w:rsid w:val="00137D75"/>
    <w:rsid w:val="001400EB"/>
    <w:rsid w:val="0014157B"/>
    <w:rsid w:val="001415ED"/>
    <w:rsid w:val="00141929"/>
    <w:rsid w:val="00141936"/>
    <w:rsid w:val="00141DF2"/>
    <w:rsid w:val="001423D9"/>
    <w:rsid w:val="0014290C"/>
    <w:rsid w:val="00142A71"/>
    <w:rsid w:val="00142C46"/>
    <w:rsid w:val="0014355A"/>
    <w:rsid w:val="001436B2"/>
    <w:rsid w:val="0014393E"/>
    <w:rsid w:val="00143C61"/>
    <w:rsid w:val="00144105"/>
    <w:rsid w:val="00144182"/>
    <w:rsid w:val="00145171"/>
    <w:rsid w:val="001461CF"/>
    <w:rsid w:val="001478B6"/>
    <w:rsid w:val="00147A79"/>
    <w:rsid w:val="00147D2A"/>
    <w:rsid w:val="00147D8E"/>
    <w:rsid w:val="00147DF8"/>
    <w:rsid w:val="001500CB"/>
    <w:rsid w:val="001502C6"/>
    <w:rsid w:val="00150728"/>
    <w:rsid w:val="00151338"/>
    <w:rsid w:val="00151B55"/>
    <w:rsid w:val="00151BBB"/>
    <w:rsid w:val="00151E5E"/>
    <w:rsid w:val="00152310"/>
    <w:rsid w:val="0015242C"/>
    <w:rsid w:val="00152A83"/>
    <w:rsid w:val="001530D0"/>
    <w:rsid w:val="00153B1B"/>
    <w:rsid w:val="00153E2C"/>
    <w:rsid w:val="0015454A"/>
    <w:rsid w:val="00154EBB"/>
    <w:rsid w:val="0015568C"/>
    <w:rsid w:val="00155793"/>
    <w:rsid w:val="00156367"/>
    <w:rsid w:val="00156E2D"/>
    <w:rsid w:val="001572DC"/>
    <w:rsid w:val="00160175"/>
    <w:rsid w:val="001603C1"/>
    <w:rsid w:val="001607FD"/>
    <w:rsid w:val="0016084D"/>
    <w:rsid w:val="00160930"/>
    <w:rsid w:val="0016132C"/>
    <w:rsid w:val="00161849"/>
    <w:rsid w:val="001619E5"/>
    <w:rsid w:val="00161DAB"/>
    <w:rsid w:val="001624BB"/>
    <w:rsid w:val="00162B2E"/>
    <w:rsid w:val="001630F9"/>
    <w:rsid w:val="00163663"/>
    <w:rsid w:val="001636CA"/>
    <w:rsid w:val="00163B4F"/>
    <w:rsid w:val="00163CC0"/>
    <w:rsid w:val="00163D3B"/>
    <w:rsid w:val="00164678"/>
    <w:rsid w:val="00164E28"/>
    <w:rsid w:val="00165571"/>
    <w:rsid w:val="00165593"/>
    <w:rsid w:val="00165D9B"/>
    <w:rsid w:val="00165DF5"/>
    <w:rsid w:val="00166810"/>
    <w:rsid w:val="00166B58"/>
    <w:rsid w:val="0016729C"/>
    <w:rsid w:val="00167A8E"/>
    <w:rsid w:val="00167D53"/>
    <w:rsid w:val="00170155"/>
    <w:rsid w:val="0017095A"/>
    <w:rsid w:val="00170CAC"/>
    <w:rsid w:val="001719D9"/>
    <w:rsid w:val="00171DA7"/>
    <w:rsid w:val="001725B7"/>
    <w:rsid w:val="0017271D"/>
    <w:rsid w:val="0017294C"/>
    <w:rsid w:val="001732A3"/>
    <w:rsid w:val="001735E6"/>
    <w:rsid w:val="0017362F"/>
    <w:rsid w:val="00174ABD"/>
    <w:rsid w:val="001753AC"/>
    <w:rsid w:val="00175B5B"/>
    <w:rsid w:val="00175E16"/>
    <w:rsid w:val="00175E50"/>
    <w:rsid w:val="00175F3F"/>
    <w:rsid w:val="00175F57"/>
    <w:rsid w:val="00176097"/>
    <w:rsid w:val="0017698A"/>
    <w:rsid w:val="00176AA3"/>
    <w:rsid w:val="00176B06"/>
    <w:rsid w:val="00176C3F"/>
    <w:rsid w:val="00176DE1"/>
    <w:rsid w:val="0017721D"/>
    <w:rsid w:val="0017733A"/>
    <w:rsid w:val="00177621"/>
    <w:rsid w:val="00177756"/>
    <w:rsid w:val="00177E0D"/>
    <w:rsid w:val="00177E39"/>
    <w:rsid w:val="00177FD5"/>
    <w:rsid w:val="00180816"/>
    <w:rsid w:val="00181615"/>
    <w:rsid w:val="00181620"/>
    <w:rsid w:val="00181FBB"/>
    <w:rsid w:val="001821AC"/>
    <w:rsid w:val="001823DA"/>
    <w:rsid w:val="00182595"/>
    <w:rsid w:val="00182694"/>
    <w:rsid w:val="001827D9"/>
    <w:rsid w:val="00182D01"/>
    <w:rsid w:val="001832A4"/>
    <w:rsid w:val="00183A7A"/>
    <w:rsid w:val="00183AC4"/>
    <w:rsid w:val="00183AF9"/>
    <w:rsid w:val="00184BDB"/>
    <w:rsid w:val="001854CE"/>
    <w:rsid w:val="00185C0B"/>
    <w:rsid w:val="00185E21"/>
    <w:rsid w:val="00186362"/>
    <w:rsid w:val="00186C08"/>
    <w:rsid w:val="00187035"/>
    <w:rsid w:val="0018713C"/>
    <w:rsid w:val="00187803"/>
    <w:rsid w:val="00190127"/>
    <w:rsid w:val="001902C0"/>
    <w:rsid w:val="00190493"/>
    <w:rsid w:val="001908CE"/>
    <w:rsid w:val="00191087"/>
    <w:rsid w:val="0019194C"/>
    <w:rsid w:val="00191DB7"/>
    <w:rsid w:val="001924BB"/>
    <w:rsid w:val="001927CA"/>
    <w:rsid w:val="00192DCE"/>
    <w:rsid w:val="0019352D"/>
    <w:rsid w:val="0019361B"/>
    <w:rsid w:val="001936FD"/>
    <w:rsid w:val="00193852"/>
    <w:rsid w:val="00193A39"/>
    <w:rsid w:val="00194F7D"/>
    <w:rsid w:val="00195547"/>
    <w:rsid w:val="001955A4"/>
    <w:rsid w:val="0019568B"/>
    <w:rsid w:val="00195751"/>
    <w:rsid w:val="0019593A"/>
    <w:rsid w:val="00195CC3"/>
    <w:rsid w:val="00195F89"/>
    <w:rsid w:val="001966FE"/>
    <w:rsid w:val="00196BAC"/>
    <w:rsid w:val="001A01AB"/>
    <w:rsid w:val="001A027D"/>
    <w:rsid w:val="001A039B"/>
    <w:rsid w:val="001A0740"/>
    <w:rsid w:val="001A1316"/>
    <w:rsid w:val="001A1A6E"/>
    <w:rsid w:val="001A1C45"/>
    <w:rsid w:val="001A1DC7"/>
    <w:rsid w:val="001A1E83"/>
    <w:rsid w:val="001A1FA7"/>
    <w:rsid w:val="001A2056"/>
    <w:rsid w:val="001A29FC"/>
    <w:rsid w:val="001A36D9"/>
    <w:rsid w:val="001A3892"/>
    <w:rsid w:val="001A38A8"/>
    <w:rsid w:val="001A38B0"/>
    <w:rsid w:val="001A3BC2"/>
    <w:rsid w:val="001A3E77"/>
    <w:rsid w:val="001A46C0"/>
    <w:rsid w:val="001A4B47"/>
    <w:rsid w:val="001A52D1"/>
    <w:rsid w:val="001A536F"/>
    <w:rsid w:val="001A5931"/>
    <w:rsid w:val="001A69F4"/>
    <w:rsid w:val="001A6DB3"/>
    <w:rsid w:val="001A6FD1"/>
    <w:rsid w:val="001A7719"/>
    <w:rsid w:val="001A78CF"/>
    <w:rsid w:val="001A7B82"/>
    <w:rsid w:val="001A7C4B"/>
    <w:rsid w:val="001B01FB"/>
    <w:rsid w:val="001B03E3"/>
    <w:rsid w:val="001B0859"/>
    <w:rsid w:val="001B0DA8"/>
    <w:rsid w:val="001B1323"/>
    <w:rsid w:val="001B1884"/>
    <w:rsid w:val="001B1995"/>
    <w:rsid w:val="001B1B0A"/>
    <w:rsid w:val="001B1BB0"/>
    <w:rsid w:val="001B2072"/>
    <w:rsid w:val="001B2097"/>
    <w:rsid w:val="001B2306"/>
    <w:rsid w:val="001B251C"/>
    <w:rsid w:val="001B27F9"/>
    <w:rsid w:val="001B37DA"/>
    <w:rsid w:val="001B3981"/>
    <w:rsid w:val="001B3F23"/>
    <w:rsid w:val="001B4466"/>
    <w:rsid w:val="001B4A5F"/>
    <w:rsid w:val="001B52C2"/>
    <w:rsid w:val="001B536D"/>
    <w:rsid w:val="001B5911"/>
    <w:rsid w:val="001B5A98"/>
    <w:rsid w:val="001B5B21"/>
    <w:rsid w:val="001B5CA9"/>
    <w:rsid w:val="001B5CB7"/>
    <w:rsid w:val="001B6170"/>
    <w:rsid w:val="001B6535"/>
    <w:rsid w:val="001B6679"/>
    <w:rsid w:val="001B6BBF"/>
    <w:rsid w:val="001B7C53"/>
    <w:rsid w:val="001B7D8E"/>
    <w:rsid w:val="001B7DD6"/>
    <w:rsid w:val="001C080C"/>
    <w:rsid w:val="001C099A"/>
    <w:rsid w:val="001C0EDE"/>
    <w:rsid w:val="001C207D"/>
    <w:rsid w:val="001C283A"/>
    <w:rsid w:val="001C2C76"/>
    <w:rsid w:val="001C2DD6"/>
    <w:rsid w:val="001C30A8"/>
    <w:rsid w:val="001C3195"/>
    <w:rsid w:val="001C3B7B"/>
    <w:rsid w:val="001C4219"/>
    <w:rsid w:val="001C4626"/>
    <w:rsid w:val="001C4C85"/>
    <w:rsid w:val="001C4CDE"/>
    <w:rsid w:val="001C4D19"/>
    <w:rsid w:val="001C5053"/>
    <w:rsid w:val="001C5467"/>
    <w:rsid w:val="001C59BD"/>
    <w:rsid w:val="001C63B1"/>
    <w:rsid w:val="001C6733"/>
    <w:rsid w:val="001C6E07"/>
    <w:rsid w:val="001C6FA2"/>
    <w:rsid w:val="001C70D8"/>
    <w:rsid w:val="001C7482"/>
    <w:rsid w:val="001C771E"/>
    <w:rsid w:val="001D0096"/>
    <w:rsid w:val="001D0205"/>
    <w:rsid w:val="001D05E6"/>
    <w:rsid w:val="001D0B06"/>
    <w:rsid w:val="001D0E2B"/>
    <w:rsid w:val="001D1581"/>
    <w:rsid w:val="001D15B6"/>
    <w:rsid w:val="001D1862"/>
    <w:rsid w:val="001D1B48"/>
    <w:rsid w:val="001D25CB"/>
    <w:rsid w:val="001D2629"/>
    <w:rsid w:val="001D2D17"/>
    <w:rsid w:val="001D3590"/>
    <w:rsid w:val="001D3954"/>
    <w:rsid w:val="001D4840"/>
    <w:rsid w:val="001D4C23"/>
    <w:rsid w:val="001D4F42"/>
    <w:rsid w:val="001D652B"/>
    <w:rsid w:val="001D663E"/>
    <w:rsid w:val="001D6A7C"/>
    <w:rsid w:val="001D6D9F"/>
    <w:rsid w:val="001D6F9B"/>
    <w:rsid w:val="001D75A7"/>
    <w:rsid w:val="001D7A3B"/>
    <w:rsid w:val="001E0371"/>
    <w:rsid w:val="001E0519"/>
    <w:rsid w:val="001E0576"/>
    <w:rsid w:val="001E05AE"/>
    <w:rsid w:val="001E078C"/>
    <w:rsid w:val="001E1321"/>
    <w:rsid w:val="001E1C2A"/>
    <w:rsid w:val="001E20BB"/>
    <w:rsid w:val="001E20D5"/>
    <w:rsid w:val="001E2B1B"/>
    <w:rsid w:val="001E2C73"/>
    <w:rsid w:val="001E2E57"/>
    <w:rsid w:val="001E3D1B"/>
    <w:rsid w:val="001E53B8"/>
    <w:rsid w:val="001E56FD"/>
    <w:rsid w:val="001E5822"/>
    <w:rsid w:val="001E6052"/>
    <w:rsid w:val="001E687D"/>
    <w:rsid w:val="001E6DF5"/>
    <w:rsid w:val="001E793A"/>
    <w:rsid w:val="001E7B47"/>
    <w:rsid w:val="001E7D1D"/>
    <w:rsid w:val="001F0BC7"/>
    <w:rsid w:val="001F0D02"/>
    <w:rsid w:val="001F1008"/>
    <w:rsid w:val="001F1496"/>
    <w:rsid w:val="001F1603"/>
    <w:rsid w:val="001F1769"/>
    <w:rsid w:val="001F1CA2"/>
    <w:rsid w:val="001F1D8B"/>
    <w:rsid w:val="001F1D9A"/>
    <w:rsid w:val="001F246E"/>
    <w:rsid w:val="001F2880"/>
    <w:rsid w:val="001F2973"/>
    <w:rsid w:val="001F2BFA"/>
    <w:rsid w:val="001F2D40"/>
    <w:rsid w:val="001F3739"/>
    <w:rsid w:val="001F3EBC"/>
    <w:rsid w:val="001F4362"/>
    <w:rsid w:val="001F4741"/>
    <w:rsid w:val="001F4A4E"/>
    <w:rsid w:val="001F4F97"/>
    <w:rsid w:val="001F51F8"/>
    <w:rsid w:val="001F552D"/>
    <w:rsid w:val="001F56F5"/>
    <w:rsid w:val="001F58A6"/>
    <w:rsid w:val="001F5C1D"/>
    <w:rsid w:val="001F6172"/>
    <w:rsid w:val="001F6311"/>
    <w:rsid w:val="001F66BF"/>
    <w:rsid w:val="001F69D7"/>
    <w:rsid w:val="001F6EBB"/>
    <w:rsid w:val="001F73FC"/>
    <w:rsid w:val="002000EC"/>
    <w:rsid w:val="00200328"/>
    <w:rsid w:val="00200565"/>
    <w:rsid w:val="0020139D"/>
    <w:rsid w:val="00201519"/>
    <w:rsid w:val="00201DC3"/>
    <w:rsid w:val="00201FBE"/>
    <w:rsid w:val="00201FD8"/>
    <w:rsid w:val="0020238B"/>
    <w:rsid w:val="00202D1D"/>
    <w:rsid w:val="00202D50"/>
    <w:rsid w:val="00203386"/>
    <w:rsid w:val="002033D9"/>
    <w:rsid w:val="002036EB"/>
    <w:rsid w:val="00203DE5"/>
    <w:rsid w:val="00203E16"/>
    <w:rsid w:val="00204886"/>
    <w:rsid w:val="002049F8"/>
    <w:rsid w:val="0020505C"/>
    <w:rsid w:val="0020547D"/>
    <w:rsid w:val="002057AC"/>
    <w:rsid w:val="00206218"/>
    <w:rsid w:val="0020630A"/>
    <w:rsid w:val="00206C0C"/>
    <w:rsid w:val="00206ED0"/>
    <w:rsid w:val="002072B6"/>
    <w:rsid w:val="0020735A"/>
    <w:rsid w:val="0021080B"/>
    <w:rsid w:val="002111ED"/>
    <w:rsid w:val="002116A2"/>
    <w:rsid w:val="002117C8"/>
    <w:rsid w:val="002122A4"/>
    <w:rsid w:val="0021250A"/>
    <w:rsid w:val="0021266C"/>
    <w:rsid w:val="00212C6C"/>
    <w:rsid w:val="0021306B"/>
    <w:rsid w:val="0021313F"/>
    <w:rsid w:val="00213234"/>
    <w:rsid w:val="00213512"/>
    <w:rsid w:val="002135B6"/>
    <w:rsid w:val="0021404A"/>
    <w:rsid w:val="002144C0"/>
    <w:rsid w:val="0021502D"/>
    <w:rsid w:val="002151CA"/>
    <w:rsid w:val="00215426"/>
    <w:rsid w:val="00215446"/>
    <w:rsid w:val="0021554C"/>
    <w:rsid w:val="00215BBB"/>
    <w:rsid w:val="00215C73"/>
    <w:rsid w:val="00215F99"/>
    <w:rsid w:val="002160BB"/>
    <w:rsid w:val="00217173"/>
    <w:rsid w:val="00217433"/>
    <w:rsid w:val="00217781"/>
    <w:rsid w:val="00217BD5"/>
    <w:rsid w:val="00217E6A"/>
    <w:rsid w:val="002202C4"/>
    <w:rsid w:val="002208A4"/>
    <w:rsid w:val="00220F0D"/>
    <w:rsid w:val="002210CA"/>
    <w:rsid w:val="00221713"/>
    <w:rsid w:val="002219A3"/>
    <w:rsid w:val="00222D48"/>
    <w:rsid w:val="00223926"/>
    <w:rsid w:val="002244C5"/>
    <w:rsid w:val="0022498E"/>
    <w:rsid w:val="00225122"/>
    <w:rsid w:val="002252A0"/>
    <w:rsid w:val="00225502"/>
    <w:rsid w:val="00225E10"/>
    <w:rsid w:val="00225EC1"/>
    <w:rsid w:val="00226533"/>
    <w:rsid w:val="00226C40"/>
    <w:rsid w:val="00226CC4"/>
    <w:rsid w:val="00227115"/>
    <w:rsid w:val="00227190"/>
    <w:rsid w:val="002274E6"/>
    <w:rsid w:val="002277A1"/>
    <w:rsid w:val="00227965"/>
    <w:rsid w:val="0023011D"/>
    <w:rsid w:val="00230524"/>
    <w:rsid w:val="00230E8C"/>
    <w:rsid w:val="00231F42"/>
    <w:rsid w:val="00231F67"/>
    <w:rsid w:val="0023210D"/>
    <w:rsid w:val="002321F6"/>
    <w:rsid w:val="0023409D"/>
    <w:rsid w:val="002347E7"/>
    <w:rsid w:val="00234A68"/>
    <w:rsid w:val="00234C35"/>
    <w:rsid w:val="00234F6D"/>
    <w:rsid w:val="002350E1"/>
    <w:rsid w:val="0023511A"/>
    <w:rsid w:val="0023515D"/>
    <w:rsid w:val="00235375"/>
    <w:rsid w:val="002353FC"/>
    <w:rsid w:val="002354AB"/>
    <w:rsid w:val="00235503"/>
    <w:rsid w:val="00235DA4"/>
    <w:rsid w:val="00236249"/>
    <w:rsid w:val="002366A1"/>
    <w:rsid w:val="00236C31"/>
    <w:rsid w:val="002371CD"/>
    <w:rsid w:val="00237627"/>
    <w:rsid w:val="002376FD"/>
    <w:rsid w:val="00237AE1"/>
    <w:rsid w:val="00237FC7"/>
    <w:rsid w:val="00240176"/>
    <w:rsid w:val="00240197"/>
    <w:rsid w:val="0024027B"/>
    <w:rsid w:val="002404C5"/>
    <w:rsid w:val="00240536"/>
    <w:rsid w:val="0024113A"/>
    <w:rsid w:val="00241401"/>
    <w:rsid w:val="00241663"/>
    <w:rsid w:val="002417AF"/>
    <w:rsid w:val="00242206"/>
    <w:rsid w:val="0024275C"/>
    <w:rsid w:val="00242796"/>
    <w:rsid w:val="00242E04"/>
    <w:rsid w:val="00242FBD"/>
    <w:rsid w:val="0024327A"/>
    <w:rsid w:val="002432CF"/>
    <w:rsid w:val="0024350D"/>
    <w:rsid w:val="002439D7"/>
    <w:rsid w:val="00243A30"/>
    <w:rsid w:val="00243DC2"/>
    <w:rsid w:val="0024452B"/>
    <w:rsid w:val="002447BA"/>
    <w:rsid w:val="0024530D"/>
    <w:rsid w:val="00245B1A"/>
    <w:rsid w:val="00246ED9"/>
    <w:rsid w:val="002471CF"/>
    <w:rsid w:val="00247240"/>
    <w:rsid w:val="002472B8"/>
    <w:rsid w:val="002476E4"/>
    <w:rsid w:val="00247FEB"/>
    <w:rsid w:val="00250BA6"/>
    <w:rsid w:val="00251149"/>
    <w:rsid w:val="00251581"/>
    <w:rsid w:val="0025224C"/>
    <w:rsid w:val="00252452"/>
    <w:rsid w:val="00252607"/>
    <w:rsid w:val="0025289D"/>
    <w:rsid w:val="00252BEC"/>
    <w:rsid w:val="00252F19"/>
    <w:rsid w:val="00252F3F"/>
    <w:rsid w:val="00253419"/>
    <w:rsid w:val="00254422"/>
    <w:rsid w:val="00254508"/>
    <w:rsid w:val="00254D7D"/>
    <w:rsid w:val="00254EE9"/>
    <w:rsid w:val="00254F95"/>
    <w:rsid w:val="0025525F"/>
    <w:rsid w:val="0025540B"/>
    <w:rsid w:val="00255635"/>
    <w:rsid w:val="00255A3C"/>
    <w:rsid w:val="00255AF8"/>
    <w:rsid w:val="002566F1"/>
    <w:rsid w:val="00256761"/>
    <w:rsid w:val="00256F71"/>
    <w:rsid w:val="00257051"/>
    <w:rsid w:val="0025712A"/>
    <w:rsid w:val="002579D8"/>
    <w:rsid w:val="00257AC0"/>
    <w:rsid w:val="00257FA4"/>
    <w:rsid w:val="00260C39"/>
    <w:rsid w:val="002612DB"/>
    <w:rsid w:val="00261B47"/>
    <w:rsid w:val="00261C53"/>
    <w:rsid w:val="00261E75"/>
    <w:rsid w:val="0026221D"/>
    <w:rsid w:val="0026246E"/>
    <w:rsid w:val="002625B2"/>
    <w:rsid w:val="002625F6"/>
    <w:rsid w:val="002628FA"/>
    <w:rsid w:val="0026294E"/>
    <w:rsid w:val="00262A91"/>
    <w:rsid w:val="00262B3A"/>
    <w:rsid w:val="00262DE7"/>
    <w:rsid w:val="00262E72"/>
    <w:rsid w:val="002631DF"/>
    <w:rsid w:val="00263202"/>
    <w:rsid w:val="00263318"/>
    <w:rsid w:val="0026367A"/>
    <w:rsid w:val="002637AA"/>
    <w:rsid w:val="002638C7"/>
    <w:rsid w:val="0026512A"/>
    <w:rsid w:val="002653AD"/>
    <w:rsid w:val="00265599"/>
    <w:rsid w:val="00265672"/>
    <w:rsid w:val="00265F93"/>
    <w:rsid w:val="00265FAC"/>
    <w:rsid w:val="00266CBE"/>
    <w:rsid w:val="00266D74"/>
    <w:rsid w:val="00267443"/>
    <w:rsid w:val="00267ED0"/>
    <w:rsid w:val="002702F4"/>
    <w:rsid w:val="0027114D"/>
    <w:rsid w:val="0027129F"/>
    <w:rsid w:val="0027134F"/>
    <w:rsid w:val="0027189E"/>
    <w:rsid w:val="00271D0B"/>
    <w:rsid w:val="00271F15"/>
    <w:rsid w:val="00272211"/>
    <w:rsid w:val="0027262F"/>
    <w:rsid w:val="00272F90"/>
    <w:rsid w:val="00273031"/>
    <w:rsid w:val="0027392A"/>
    <w:rsid w:val="00273F49"/>
    <w:rsid w:val="00274378"/>
    <w:rsid w:val="00274460"/>
    <w:rsid w:val="002746EF"/>
    <w:rsid w:val="00275850"/>
    <w:rsid w:val="00275B35"/>
    <w:rsid w:val="00276135"/>
    <w:rsid w:val="00276740"/>
    <w:rsid w:val="00276A8D"/>
    <w:rsid w:val="002772AF"/>
    <w:rsid w:val="00277B18"/>
    <w:rsid w:val="00277CDC"/>
    <w:rsid w:val="00280A8F"/>
    <w:rsid w:val="00280EF6"/>
    <w:rsid w:val="00281544"/>
    <w:rsid w:val="0028161A"/>
    <w:rsid w:val="00281C60"/>
    <w:rsid w:val="00282840"/>
    <w:rsid w:val="0028304C"/>
    <w:rsid w:val="0028343E"/>
    <w:rsid w:val="002836C9"/>
    <w:rsid w:val="002839F0"/>
    <w:rsid w:val="00284488"/>
    <w:rsid w:val="00284580"/>
    <w:rsid w:val="00284AD7"/>
    <w:rsid w:val="00284C28"/>
    <w:rsid w:val="00285157"/>
    <w:rsid w:val="002856EC"/>
    <w:rsid w:val="00286268"/>
    <w:rsid w:val="002864B3"/>
    <w:rsid w:val="00286824"/>
    <w:rsid w:val="00286B71"/>
    <w:rsid w:val="00287361"/>
    <w:rsid w:val="00287606"/>
    <w:rsid w:val="00287B01"/>
    <w:rsid w:val="00287F68"/>
    <w:rsid w:val="00287FBD"/>
    <w:rsid w:val="002909DE"/>
    <w:rsid w:val="00291260"/>
    <w:rsid w:val="00291302"/>
    <w:rsid w:val="002923C6"/>
    <w:rsid w:val="00292711"/>
    <w:rsid w:val="0029307F"/>
    <w:rsid w:val="00293787"/>
    <w:rsid w:val="002938AF"/>
    <w:rsid w:val="00293A12"/>
    <w:rsid w:val="00293B05"/>
    <w:rsid w:val="00293FFD"/>
    <w:rsid w:val="0029424F"/>
    <w:rsid w:val="00294282"/>
    <w:rsid w:val="00294817"/>
    <w:rsid w:val="00294C59"/>
    <w:rsid w:val="00294E02"/>
    <w:rsid w:val="00294FF9"/>
    <w:rsid w:val="002952E8"/>
    <w:rsid w:val="00295379"/>
    <w:rsid w:val="00295DD4"/>
    <w:rsid w:val="00295DDD"/>
    <w:rsid w:val="00295F36"/>
    <w:rsid w:val="002969E6"/>
    <w:rsid w:val="00296ECA"/>
    <w:rsid w:val="00297086"/>
    <w:rsid w:val="00297847"/>
    <w:rsid w:val="00297CC6"/>
    <w:rsid w:val="00297EBD"/>
    <w:rsid w:val="002A015A"/>
    <w:rsid w:val="002A0167"/>
    <w:rsid w:val="002A08AC"/>
    <w:rsid w:val="002A0987"/>
    <w:rsid w:val="002A09AF"/>
    <w:rsid w:val="002A0B12"/>
    <w:rsid w:val="002A0DF5"/>
    <w:rsid w:val="002A10C9"/>
    <w:rsid w:val="002A162D"/>
    <w:rsid w:val="002A193C"/>
    <w:rsid w:val="002A1F15"/>
    <w:rsid w:val="002A3368"/>
    <w:rsid w:val="002A33E0"/>
    <w:rsid w:val="002A3966"/>
    <w:rsid w:val="002A3C06"/>
    <w:rsid w:val="002A411B"/>
    <w:rsid w:val="002A4D31"/>
    <w:rsid w:val="002A5487"/>
    <w:rsid w:val="002A5611"/>
    <w:rsid w:val="002A56D4"/>
    <w:rsid w:val="002A5C63"/>
    <w:rsid w:val="002A5D99"/>
    <w:rsid w:val="002A6105"/>
    <w:rsid w:val="002A61C5"/>
    <w:rsid w:val="002A624F"/>
    <w:rsid w:val="002A65FD"/>
    <w:rsid w:val="002A6CA2"/>
    <w:rsid w:val="002A6D7E"/>
    <w:rsid w:val="002A6DCD"/>
    <w:rsid w:val="002A70D2"/>
    <w:rsid w:val="002A70D4"/>
    <w:rsid w:val="002A7699"/>
    <w:rsid w:val="002A772A"/>
    <w:rsid w:val="002A78A7"/>
    <w:rsid w:val="002A7A25"/>
    <w:rsid w:val="002A7B89"/>
    <w:rsid w:val="002A7D4A"/>
    <w:rsid w:val="002A7E3E"/>
    <w:rsid w:val="002B031D"/>
    <w:rsid w:val="002B035C"/>
    <w:rsid w:val="002B0C30"/>
    <w:rsid w:val="002B1622"/>
    <w:rsid w:val="002B19DA"/>
    <w:rsid w:val="002B1B90"/>
    <w:rsid w:val="002B1BD9"/>
    <w:rsid w:val="002B1E8A"/>
    <w:rsid w:val="002B2126"/>
    <w:rsid w:val="002B2322"/>
    <w:rsid w:val="002B2B44"/>
    <w:rsid w:val="002B2DEE"/>
    <w:rsid w:val="002B30BA"/>
    <w:rsid w:val="002B34C2"/>
    <w:rsid w:val="002B36B3"/>
    <w:rsid w:val="002B3B8A"/>
    <w:rsid w:val="002B3CBB"/>
    <w:rsid w:val="002B4367"/>
    <w:rsid w:val="002B4386"/>
    <w:rsid w:val="002B4388"/>
    <w:rsid w:val="002B4C79"/>
    <w:rsid w:val="002B564A"/>
    <w:rsid w:val="002B5A1A"/>
    <w:rsid w:val="002B5B3F"/>
    <w:rsid w:val="002B61AC"/>
    <w:rsid w:val="002B71B1"/>
    <w:rsid w:val="002B72BD"/>
    <w:rsid w:val="002B73EB"/>
    <w:rsid w:val="002B73F2"/>
    <w:rsid w:val="002B7B2F"/>
    <w:rsid w:val="002B7B4E"/>
    <w:rsid w:val="002B7DDD"/>
    <w:rsid w:val="002C0C58"/>
    <w:rsid w:val="002C11EB"/>
    <w:rsid w:val="002C1464"/>
    <w:rsid w:val="002C17E1"/>
    <w:rsid w:val="002C17FC"/>
    <w:rsid w:val="002C180E"/>
    <w:rsid w:val="002C1870"/>
    <w:rsid w:val="002C1C1F"/>
    <w:rsid w:val="002C1C36"/>
    <w:rsid w:val="002C2055"/>
    <w:rsid w:val="002C2278"/>
    <w:rsid w:val="002C232E"/>
    <w:rsid w:val="002C2928"/>
    <w:rsid w:val="002C29E5"/>
    <w:rsid w:val="002C2BF7"/>
    <w:rsid w:val="002C303E"/>
    <w:rsid w:val="002C3AF2"/>
    <w:rsid w:val="002C3B2C"/>
    <w:rsid w:val="002C442B"/>
    <w:rsid w:val="002C47A7"/>
    <w:rsid w:val="002C51ED"/>
    <w:rsid w:val="002C5B52"/>
    <w:rsid w:val="002C6903"/>
    <w:rsid w:val="002C6FBA"/>
    <w:rsid w:val="002C7100"/>
    <w:rsid w:val="002C7380"/>
    <w:rsid w:val="002C75B8"/>
    <w:rsid w:val="002C768D"/>
    <w:rsid w:val="002C7BCF"/>
    <w:rsid w:val="002C7C13"/>
    <w:rsid w:val="002D0097"/>
    <w:rsid w:val="002D0296"/>
    <w:rsid w:val="002D052A"/>
    <w:rsid w:val="002D0667"/>
    <w:rsid w:val="002D06AF"/>
    <w:rsid w:val="002D1876"/>
    <w:rsid w:val="002D1BD7"/>
    <w:rsid w:val="002D1CFC"/>
    <w:rsid w:val="002D237C"/>
    <w:rsid w:val="002D2392"/>
    <w:rsid w:val="002D2762"/>
    <w:rsid w:val="002D3776"/>
    <w:rsid w:val="002D3F72"/>
    <w:rsid w:val="002D44EA"/>
    <w:rsid w:val="002D48DB"/>
    <w:rsid w:val="002D49FA"/>
    <w:rsid w:val="002D4A7C"/>
    <w:rsid w:val="002D4C24"/>
    <w:rsid w:val="002D4F98"/>
    <w:rsid w:val="002D4FBE"/>
    <w:rsid w:val="002D50E4"/>
    <w:rsid w:val="002D593D"/>
    <w:rsid w:val="002D59EF"/>
    <w:rsid w:val="002D690E"/>
    <w:rsid w:val="002D70F3"/>
    <w:rsid w:val="002D7BBC"/>
    <w:rsid w:val="002D7BED"/>
    <w:rsid w:val="002E09A6"/>
    <w:rsid w:val="002E0C39"/>
    <w:rsid w:val="002E0ECC"/>
    <w:rsid w:val="002E1762"/>
    <w:rsid w:val="002E1786"/>
    <w:rsid w:val="002E18C2"/>
    <w:rsid w:val="002E1B7F"/>
    <w:rsid w:val="002E20BD"/>
    <w:rsid w:val="002E22CC"/>
    <w:rsid w:val="002E2391"/>
    <w:rsid w:val="002E2C87"/>
    <w:rsid w:val="002E2DED"/>
    <w:rsid w:val="002E2FF2"/>
    <w:rsid w:val="002E3B1A"/>
    <w:rsid w:val="002E3DEA"/>
    <w:rsid w:val="002E4AC4"/>
    <w:rsid w:val="002E4B36"/>
    <w:rsid w:val="002E594E"/>
    <w:rsid w:val="002E5CB8"/>
    <w:rsid w:val="002E5FCB"/>
    <w:rsid w:val="002E6182"/>
    <w:rsid w:val="002E6266"/>
    <w:rsid w:val="002E6351"/>
    <w:rsid w:val="002E64E6"/>
    <w:rsid w:val="002E6793"/>
    <w:rsid w:val="002E69E2"/>
    <w:rsid w:val="002E7738"/>
    <w:rsid w:val="002E7B09"/>
    <w:rsid w:val="002E7CAE"/>
    <w:rsid w:val="002E7FBF"/>
    <w:rsid w:val="002F03A4"/>
    <w:rsid w:val="002F0AE8"/>
    <w:rsid w:val="002F0BA0"/>
    <w:rsid w:val="002F0BC3"/>
    <w:rsid w:val="002F13FE"/>
    <w:rsid w:val="002F14F9"/>
    <w:rsid w:val="002F18FA"/>
    <w:rsid w:val="002F19F6"/>
    <w:rsid w:val="002F1DF9"/>
    <w:rsid w:val="002F2082"/>
    <w:rsid w:val="002F28B8"/>
    <w:rsid w:val="002F3411"/>
    <w:rsid w:val="002F357D"/>
    <w:rsid w:val="002F3BC9"/>
    <w:rsid w:val="002F44F7"/>
    <w:rsid w:val="002F4738"/>
    <w:rsid w:val="002F4CDD"/>
    <w:rsid w:val="002F53E7"/>
    <w:rsid w:val="002F540F"/>
    <w:rsid w:val="002F58EA"/>
    <w:rsid w:val="002F59A8"/>
    <w:rsid w:val="002F5C48"/>
    <w:rsid w:val="002F64C9"/>
    <w:rsid w:val="002F6AB9"/>
    <w:rsid w:val="003005FB"/>
    <w:rsid w:val="003009CD"/>
    <w:rsid w:val="00300C12"/>
    <w:rsid w:val="00300C50"/>
    <w:rsid w:val="00302258"/>
    <w:rsid w:val="0030292B"/>
    <w:rsid w:val="00302A3F"/>
    <w:rsid w:val="00302AAF"/>
    <w:rsid w:val="003032D2"/>
    <w:rsid w:val="00303B42"/>
    <w:rsid w:val="0030448B"/>
    <w:rsid w:val="00304677"/>
    <w:rsid w:val="00304CEB"/>
    <w:rsid w:val="003057C9"/>
    <w:rsid w:val="00305967"/>
    <w:rsid w:val="003059FB"/>
    <w:rsid w:val="00305A71"/>
    <w:rsid w:val="00305A8B"/>
    <w:rsid w:val="00305D1D"/>
    <w:rsid w:val="00305F3E"/>
    <w:rsid w:val="003062F8"/>
    <w:rsid w:val="00306F5A"/>
    <w:rsid w:val="00306F8C"/>
    <w:rsid w:val="00306FEF"/>
    <w:rsid w:val="00307558"/>
    <w:rsid w:val="003076E3"/>
    <w:rsid w:val="00307B10"/>
    <w:rsid w:val="00307C21"/>
    <w:rsid w:val="00307D6A"/>
    <w:rsid w:val="00307F81"/>
    <w:rsid w:val="00310314"/>
    <w:rsid w:val="0031085F"/>
    <w:rsid w:val="00311136"/>
    <w:rsid w:val="003117D6"/>
    <w:rsid w:val="00311F0E"/>
    <w:rsid w:val="003123EF"/>
    <w:rsid w:val="0031291B"/>
    <w:rsid w:val="00312BAB"/>
    <w:rsid w:val="00312BFD"/>
    <w:rsid w:val="00312DB4"/>
    <w:rsid w:val="0031341C"/>
    <w:rsid w:val="00313806"/>
    <w:rsid w:val="00313909"/>
    <w:rsid w:val="00314CA9"/>
    <w:rsid w:val="00315CB8"/>
    <w:rsid w:val="00315E51"/>
    <w:rsid w:val="00315EE4"/>
    <w:rsid w:val="0031612A"/>
    <w:rsid w:val="0031666C"/>
    <w:rsid w:val="00316946"/>
    <w:rsid w:val="00316CAB"/>
    <w:rsid w:val="003174A1"/>
    <w:rsid w:val="003176A7"/>
    <w:rsid w:val="00317A01"/>
    <w:rsid w:val="0032007F"/>
    <w:rsid w:val="003205E6"/>
    <w:rsid w:val="00320821"/>
    <w:rsid w:val="00320DD1"/>
    <w:rsid w:val="00320FA6"/>
    <w:rsid w:val="0032123E"/>
    <w:rsid w:val="003219F5"/>
    <w:rsid w:val="00321C1A"/>
    <w:rsid w:val="00322369"/>
    <w:rsid w:val="00322463"/>
    <w:rsid w:val="00322497"/>
    <w:rsid w:val="0032254B"/>
    <w:rsid w:val="00324D5A"/>
    <w:rsid w:val="003256EE"/>
    <w:rsid w:val="0032575E"/>
    <w:rsid w:val="00325CC3"/>
    <w:rsid w:val="003265DC"/>
    <w:rsid w:val="00326E71"/>
    <w:rsid w:val="003272C9"/>
    <w:rsid w:val="00327BE9"/>
    <w:rsid w:val="003300E1"/>
    <w:rsid w:val="00330149"/>
    <w:rsid w:val="00330544"/>
    <w:rsid w:val="003309D7"/>
    <w:rsid w:val="00330C0C"/>
    <w:rsid w:val="00330D6C"/>
    <w:rsid w:val="003313EE"/>
    <w:rsid w:val="00331D5F"/>
    <w:rsid w:val="00331EB8"/>
    <w:rsid w:val="00332634"/>
    <w:rsid w:val="00332702"/>
    <w:rsid w:val="00332F13"/>
    <w:rsid w:val="00333CB5"/>
    <w:rsid w:val="00333F15"/>
    <w:rsid w:val="00334018"/>
    <w:rsid w:val="003347CE"/>
    <w:rsid w:val="00335E4A"/>
    <w:rsid w:val="00335EC5"/>
    <w:rsid w:val="00336AF1"/>
    <w:rsid w:val="00336FFF"/>
    <w:rsid w:val="003370AC"/>
    <w:rsid w:val="0033734A"/>
    <w:rsid w:val="003377B4"/>
    <w:rsid w:val="00340C22"/>
    <w:rsid w:val="00340E3A"/>
    <w:rsid w:val="00340FCE"/>
    <w:rsid w:val="00341376"/>
    <w:rsid w:val="00341826"/>
    <w:rsid w:val="003418CB"/>
    <w:rsid w:val="00341AED"/>
    <w:rsid w:val="00341FDF"/>
    <w:rsid w:val="003420FB"/>
    <w:rsid w:val="00342731"/>
    <w:rsid w:val="00342ADD"/>
    <w:rsid w:val="003430F6"/>
    <w:rsid w:val="0034419B"/>
    <w:rsid w:val="003444E8"/>
    <w:rsid w:val="00344B6F"/>
    <w:rsid w:val="003457D3"/>
    <w:rsid w:val="003458B9"/>
    <w:rsid w:val="00345C25"/>
    <w:rsid w:val="00346236"/>
    <w:rsid w:val="003462BE"/>
    <w:rsid w:val="0034632A"/>
    <w:rsid w:val="00346D3A"/>
    <w:rsid w:val="0034746E"/>
    <w:rsid w:val="00347482"/>
    <w:rsid w:val="003475BA"/>
    <w:rsid w:val="003476AC"/>
    <w:rsid w:val="003476C4"/>
    <w:rsid w:val="0034777C"/>
    <w:rsid w:val="00347987"/>
    <w:rsid w:val="00347B02"/>
    <w:rsid w:val="00350244"/>
    <w:rsid w:val="00350927"/>
    <w:rsid w:val="00350BE1"/>
    <w:rsid w:val="00350D6A"/>
    <w:rsid w:val="00350DD4"/>
    <w:rsid w:val="00350E5A"/>
    <w:rsid w:val="003514E0"/>
    <w:rsid w:val="00351D84"/>
    <w:rsid w:val="00351D85"/>
    <w:rsid w:val="003522D1"/>
    <w:rsid w:val="00352763"/>
    <w:rsid w:val="003528A2"/>
    <w:rsid w:val="003529E5"/>
    <w:rsid w:val="00352B9C"/>
    <w:rsid w:val="00353021"/>
    <w:rsid w:val="003530AC"/>
    <w:rsid w:val="00353112"/>
    <w:rsid w:val="00354195"/>
    <w:rsid w:val="00354236"/>
    <w:rsid w:val="0035454A"/>
    <w:rsid w:val="00354969"/>
    <w:rsid w:val="00354ED4"/>
    <w:rsid w:val="00354EF6"/>
    <w:rsid w:val="003553AF"/>
    <w:rsid w:val="00355F0B"/>
    <w:rsid w:val="0035649E"/>
    <w:rsid w:val="00356D31"/>
    <w:rsid w:val="00357664"/>
    <w:rsid w:val="003576BC"/>
    <w:rsid w:val="003602D7"/>
    <w:rsid w:val="003606A3"/>
    <w:rsid w:val="00360874"/>
    <w:rsid w:val="00360AC2"/>
    <w:rsid w:val="00360B0F"/>
    <w:rsid w:val="00360F1A"/>
    <w:rsid w:val="00360F47"/>
    <w:rsid w:val="00360F78"/>
    <w:rsid w:val="0036128B"/>
    <w:rsid w:val="00361296"/>
    <w:rsid w:val="0036194C"/>
    <w:rsid w:val="003626F1"/>
    <w:rsid w:val="00362CBF"/>
    <w:rsid w:val="00363968"/>
    <w:rsid w:val="00363AC2"/>
    <w:rsid w:val="003644CB"/>
    <w:rsid w:val="003647AD"/>
    <w:rsid w:val="00364AB8"/>
    <w:rsid w:val="00365829"/>
    <w:rsid w:val="00365970"/>
    <w:rsid w:val="003670D7"/>
    <w:rsid w:val="0036746B"/>
    <w:rsid w:val="00367C2A"/>
    <w:rsid w:val="00370596"/>
    <w:rsid w:val="003708B5"/>
    <w:rsid w:val="00370A10"/>
    <w:rsid w:val="00370A1F"/>
    <w:rsid w:val="00370D79"/>
    <w:rsid w:val="0037102A"/>
    <w:rsid w:val="00372EB2"/>
    <w:rsid w:val="00373191"/>
    <w:rsid w:val="003734F7"/>
    <w:rsid w:val="003737E5"/>
    <w:rsid w:val="00373D99"/>
    <w:rsid w:val="00374070"/>
    <w:rsid w:val="003740B4"/>
    <w:rsid w:val="003741F4"/>
    <w:rsid w:val="00374D61"/>
    <w:rsid w:val="00375013"/>
    <w:rsid w:val="00375AC6"/>
    <w:rsid w:val="00375AD9"/>
    <w:rsid w:val="0037662E"/>
    <w:rsid w:val="00376B4C"/>
    <w:rsid w:val="00376E6A"/>
    <w:rsid w:val="003771DB"/>
    <w:rsid w:val="003771EA"/>
    <w:rsid w:val="00377861"/>
    <w:rsid w:val="0038040B"/>
    <w:rsid w:val="00380C29"/>
    <w:rsid w:val="00381892"/>
    <w:rsid w:val="003818F6"/>
    <w:rsid w:val="00381AB9"/>
    <w:rsid w:val="00381F6D"/>
    <w:rsid w:val="003826D0"/>
    <w:rsid w:val="00382C5D"/>
    <w:rsid w:val="00382CBB"/>
    <w:rsid w:val="00382D51"/>
    <w:rsid w:val="00382EBB"/>
    <w:rsid w:val="00383D09"/>
    <w:rsid w:val="00384661"/>
    <w:rsid w:val="0038487D"/>
    <w:rsid w:val="00384E02"/>
    <w:rsid w:val="0038557B"/>
    <w:rsid w:val="00385652"/>
    <w:rsid w:val="00385982"/>
    <w:rsid w:val="00385E22"/>
    <w:rsid w:val="003862B7"/>
    <w:rsid w:val="00386411"/>
    <w:rsid w:val="00386471"/>
    <w:rsid w:val="003864B1"/>
    <w:rsid w:val="00386635"/>
    <w:rsid w:val="00386726"/>
    <w:rsid w:val="003867CD"/>
    <w:rsid w:val="00386CF9"/>
    <w:rsid w:val="00386D09"/>
    <w:rsid w:val="00386D24"/>
    <w:rsid w:val="00386F6D"/>
    <w:rsid w:val="00387400"/>
    <w:rsid w:val="003879EC"/>
    <w:rsid w:val="003905F8"/>
    <w:rsid w:val="00390AE8"/>
    <w:rsid w:val="00390B1B"/>
    <w:rsid w:val="00390E6A"/>
    <w:rsid w:val="00390EB3"/>
    <w:rsid w:val="00391280"/>
    <w:rsid w:val="003916CE"/>
    <w:rsid w:val="0039227A"/>
    <w:rsid w:val="00392388"/>
    <w:rsid w:val="00392F99"/>
    <w:rsid w:val="0039307A"/>
    <w:rsid w:val="003936A8"/>
    <w:rsid w:val="00393965"/>
    <w:rsid w:val="00393ADD"/>
    <w:rsid w:val="003944EC"/>
    <w:rsid w:val="003954EB"/>
    <w:rsid w:val="00395995"/>
    <w:rsid w:val="00396791"/>
    <w:rsid w:val="00396A46"/>
    <w:rsid w:val="00396F59"/>
    <w:rsid w:val="0039796B"/>
    <w:rsid w:val="00397C0E"/>
    <w:rsid w:val="00397DB8"/>
    <w:rsid w:val="00397EA7"/>
    <w:rsid w:val="003A033B"/>
    <w:rsid w:val="003A0441"/>
    <w:rsid w:val="003A12E1"/>
    <w:rsid w:val="003A1620"/>
    <w:rsid w:val="003A16A3"/>
    <w:rsid w:val="003A182D"/>
    <w:rsid w:val="003A1AFF"/>
    <w:rsid w:val="003A218D"/>
    <w:rsid w:val="003A2268"/>
    <w:rsid w:val="003A27C9"/>
    <w:rsid w:val="003A3799"/>
    <w:rsid w:val="003A3E4E"/>
    <w:rsid w:val="003A466B"/>
    <w:rsid w:val="003A4F8B"/>
    <w:rsid w:val="003A500F"/>
    <w:rsid w:val="003A5037"/>
    <w:rsid w:val="003A5168"/>
    <w:rsid w:val="003A6100"/>
    <w:rsid w:val="003A6F59"/>
    <w:rsid w:val="003A708F"/>
    <w:rsid w:val="003A7390"/>
    <w:rsid w:val="003A764F"/>
    <w:rsid w:val="003B0275"/>
    <w:rsid w:val="003B0591"/>
    <w:rsid w:val="003B05A0"/>
    <w:rsid w:val="003B077B"/>
    <w:rsid w:val="003B0BB6"/>
    <w:rsid w:val="003B0F63"/>
    <w:rsid w:val="003B1072"/>
    <w:rsid w:val="003B16A8"/>
    <w:rsid w:val="003B1C02"/>
    <w:rsid w:val="003B2134"/>
    <w:rsid w:val="003B2365"/>
    <w:rsid w:val="003B2CC4"/>
    <w:rsid w:val="003B2F04"/>
    <w:rsid w:val="003B39E2"/>
    <w:rsid w:val="003B3C47"/>
    <w:rsid w:val="003B4053"/>
    <w:rsid w:val="003B4555"/>
    <w:rsid w:val="003B483A"/>
    <w:rsid w:val="003B59D3"/>
    <w:rsid w:val="003B5A22"/>
    <w:rsid w:val="003B5B4B"/>
    <w:rsid w:val="003B7BF9"/>
    <w:rsid w:val="003C0355"/>
    <w:rsid w:val="003C0A87"/>
    <w:rsid w:val="003C0B3B"/>
    <w:rsid w:val="003C0CB9"/>
    <w:rsid w:val="003C0DEE"/>
    <w:rsid w:val="003C19D3"/>
    <w:rsid w:val="003C1E83"/>
    <w:rsid w:val="003C24EE"/>
    <w:rsid w:val="003C337D"/>
    <w:rsid w:val="003C37DA"/>
    <w:rsid w:val="003C38AE"/>
    <w:rsid w:val="003C3A43"/>
    <w:rsid w:val="003C4072"/>
    <w:rsid w:val="003C4527"/>
    <w:rsid w:val="003C4DCC"/>
    <w:rsid w:val="003C5410"/>
    <w:rsid w:val="003C5614"/>
    <w:rsid w:val="003C582A"/>
    <w:rsid w:val="003C600A"/>
    <w:rsid w:val="003C67DB"/>
    <w:rsid w:val="003C6865"/>
    <w:rsid w:val="003C6BFF"/>
    <w:rsid w:val="003C6C51"/>
    <w:rsid w:val="003C73B7"/>
    <w:rsid w:val="003C74D7"/>
    <w:rsid w:val="003C7A74"/>
    <w:rsid w:val="003C7BF3"/>
    <w:rsid w:val="003C7F1B"/>
    <w:rsid w:val="003C7F7F"/>
    <w:rsid w:val="003D0193"/>
    <w:rsid w:val="003D01C4"/>
    <w:rsid w:val="003D024C"/>
    <w:rsid w:val="003D0427"/>
    <w:rsid w:val="003D0449"/>
    <w:rsid w:val="003D1189"/>
    <w:rsid w:val="003D11E9"/>
    <w:rsid w:val="003D1587"/>
    <w:rsid w:val="003D1679"/>
    <w:rsid w:val="003D2A6C"/>
    <w:rsid w:val="003D2C1A"/>
    <w:rsid w:val="003D30E8"/>
    <w:rsid w:val="003D382A"/>
    <w:rsid w:val="003D3887"/>
    <w:rsid w:val="003D3898"/>
    <w:rsid w:val="003D3DEF"/>
    <w:rsid w:val="003D40C4"/>
    <w:rsid w:val="003D467A"/>
    <w:rsid w:val="003D59C7"/>
    <w:rsid w:val="003D6492"/>
    <w:rsid w:val="003D6520"/>
    <w:rsid w:val="003D6532"/>
    <w:rsid w:val="003D6DD9"/>
    <w:rsid w:val="003D6EEC"/>
    <w:rsid w:val="003D6F1F"/>
    <w:rsid w:val="003D6F5F"/>
    <w:rsid w:val="003D70A4"/>
    <w:rsid w:val="003D72C6"/>
    <w:rsid w:val="003D75B2"/>
    <w:rsid w:val="003E0031"/>
    <w:rsid w:val="003E0156"/>
    <w:rsid w:val="003E0763"/>
    <w:rsid w:val="003E1221"/>
    <w:rsid w:val="003E1633"/>
    <w:rsid w:val="003E1813"/>
    <w:rsid w:val="003E1B6C"/>
    <w:rsid w:val="003E1DAC"/>
    <w:rsid w:val="003E2F40"/>
    <w:rsid w:val="003E361D"/>
    <w:rsid w:val="003E371F"/>
    <w:rsid w:val="003E3778"/>
    <w:rsid w:val="003E3A66"/>
    <w:rsid w:val="003E3D39"/>
    <w:rsid w:val="003E4196"/>
    <w:rsid w:val="003E446B"/>
    <w:rsid w:val="003E4C74"/>
    <w:rsid w:val="003E50E6"/>
    <w:rsid w:val="003E5198"/>
    <w:rsid w:val="003E52E2"/>
    <w:rsid w:val="003E52F9"/>
    <w:rsid w:val="003E53D6"/>
    <w:rsid w:val="003E5561"/>
    <w:rsid w:val="003E566F"/>
    <w:rsid w:val="003E5B2C"/>
    <w:rsid w:val="003E5DB8"/>
    <w:rsid w:val="003E5F0C"/>
    <w:rsid w:val="003E6573"/>
    <w:rsid w:val="003E6DED"/>
    <w:rsid w:val="003E743F"/>
    <w:rsid w:val="003E75EC"/>
    <w:rsid w:val="003F09AF"/>
    <w:rsid w:val="003F0ABD"/>
    <w:rsid w:val="003F13C8"/>
    <w:rsid w:val="003F14D4"/>
    <w:rsid w:val="003F1C24"/>
    <w:rsid w:val="003F1C60"/>
    <w:rsid w:val="003F2C06"/>
    <w:rsid w:val="003F2C38"/>
    <w:rsid w:val="003F2E32"/>
    <w:rsid w:val="003F2F01"/>
    <w:rsid w:val="003F3069"/>
    <w:rsid w:val="003F306D"/>
    <w:rsid w:val="003F3112"/>
    <w:rsid w:val="003F36A4"/>
    <w:rsid w:val="003F3B5F"/>
    <w:rsid w:val="003F3CE2"/>
    <w:rsid w:val="003F4072"/>
    <w:rsid w:val="003F4891"/>
    <w:rsid w:val="003F4BAC"/>
    <w:rsid w:val="003F4C5C"/>
    <w:rsid w:val="003F4E97"/>
    <w:rsid w:val="003F4FD3"/>
    <w:rsid w:val="003F5557"/>
    <w:rsid w:val="003F5886"/>
    <w:rsid w:val="003F5A61"/>
    <w:rsid w:val="003F5B10"/>
    <w:rsid w:val="003F5EB0"/>
    <w:rsid w:val="003F6267"/>
    <w:rsid w:val="003F6321"/>
    <w:rsid w:val="003F6AD4"/>
    <w:rsid w:val="003F6BDD"/>
    <w:rsid w:val="003F6DEB"/>
    <w:rsid w:val="003F713C"/>
    <w:rsid w:val="003F726E"/>
    <w:rsid w:val="003F7B79"/>
    <w:rsid w:val="00400194"/>
    <w:rsid w:val="004005AA"/>
    <w:rsid w:val="00400BBA"/>
    <w:rsid w:val="004010D7"/>
    <w:rsid w:val="00401717"/>
    <w:rsid w:val="00401DAA"/>
    <w:rsid w:val="004036B2"/>
    <w:rsid w:val="0040434E"/>
    <w:rsid w:val="004046A4"/>
    <w:rsid w:val="00404DC7"/>
    <w:rsid w:val="00404F6E"/>
    <w:rsid w:val="004050E2"/>
    <w:rsid w:val="004055D7"/>
    <w:rsid w:val="004065D0"/>
    <w:rsid w:val="00406952"/>
    <w:rsid w:val="00406D15"/>
    <w:rsid w:val="00407A57"/>
    <w:rsid w:val="00407D89"/>
    <w:rsid w:val="00410757"/>
    <w:rsid w:val="00410B87"/>
    <w:rsid w:val="00410D0B"/>
    <w:rsid w:val="00411BEE"/>
    <w:rsid w:val="00411C23"/>
    <w:rsid w:val="00411E0D"/>
    <w:rsid w:val="00412593"/>
    <w:rsid w:val="00412E25"/>
    <w:rsid w:val="004134F2"/>
    <w:rsid w:val="0041354C"/>
    <w:rsid w:val="00413733"/>
    <w:rsid w:val="00413CC7"/>
    <w:rsid w:val="0041420E"/>
    <w:rsid w:val="00414F30"/>
    <w:rsid w:val="0041512A"/>
    <w:rsid w:val="0041526E"/>
    <w:rsid w:val="00416061"/>
    <w:rsid w:val="00417280"/>
    <w:rsid w:val="004200FD"/>
    <w:rsid w:val="00420266"/>
    <w:rsid w:val="0042040D"/>
    <w:rsid w:val="0042117F"/>
    <w:rsid w:val="00421651"/>
    <w:rsid w:val="004219F1"/>
    <w:rsid w:val="00421B3A"/>
    <w:rsid w:val="00421C48"/>
    <w:rsid w:val="00421E42"/>
    <w:rsid w:val="00421FB6"/>
    <w:rsid w:val="00422325"/>
    <w:rsid w:val="00422857"/>
    <w:rsid w:val="00423271"/>
    <w:rsid w:val="00423889"/>
    <w:rsid w:val="00424116"/>
    <w:rsid w:val="00424242"/>
    <w:rsid w:val="0042424E"/>
    <w:rsid w:val="004242F2"/>
    <w:rsid w:val="004244BB"/>
    <w:rsid w:val="004244D3"/>
    <w:rsid w:val="004245AD"/>
    <w:rsid w:val="00424890"/>
    <w:rsid w:val="0042497A"/>
    <w:rsid w:val="00424ADC"/>
    <w:rsid w:val="00424B12"/>
    <w:rsid w:val="00424EC5"/>
    <w:rsid w:val="004253C2"/>
    <w:rsid w:val="004258AF"/>
    <w:rsid w:val="00425A48"/>
    <w:rsid w:val="00425F58"/>
    <w:rsid w:val="0042620E"/>
    <w:rsid w:val="00426395"/>
    <w:rsid w:val="00426E64"/>
    <w:rsid w:val="004271F2"/>
    <w:rsid w:val="004275A4"/>
    <w:rsid w:val="00427670"/>
    <w:rsid w:val="00427B8B"/>
    <w:rsid w:val="00430030"/>
    <w:rsid w:val="004300F2"/>
    <w:rsid w:val="004301B1"/>
    <w:rsid w:val="00430509"/>
    <w:rsid w:val="004305A5"/>
    <w:rsid w:val="00430C43"/>
    <w:rsid w:val="00430C4A"/>
    <w:rsid w:val="00430E3C"/>
    <w:rsid w:val="00431C4E"/>
    <w:rsid w:val="00431D54"/>
    <w:rsid w:val="00431DA1"/>
    <w:rsid w:val="00431EFD"/>
    <w:rsid w:val="00432274"/>
    <w:rsid w:val="00432B1B"/>
    <w:rsid w:val="00432C80"/>
    <w:rsid w:val="004335CF"/>
    <w:rsid w:val="00433C7D"/>
    <w:rsid w:val="004344D6"/>
    <w:rsid w:val="004345FF"/>
    <w:rsid w:val="00434719"/>
    <w:rsid w:val="00435758"/>
    <w:rsid w:val="004358E6"/>
    <w:rsid w:val="00435F23"/>
    <w:rsid w:val="00436482"/>
    <w:rsid w:val="004365DB"/>
    <w:rsid w:val="00436B05"/>
    <w:rsid w:val="00437060"/>
    <w:rsid w:val="00437656"/>
    <w:rsid w:val="00437746"/>
    <w:rsid w:val="00437DD0"/>
    <w:rsid w:val="004401BE"/>
    <w:rsid w:val="0044061A"/>
    <w:rsid w:val="00440A3A"/>
    <w:rsid w:val="00440BBE"/>
    <w:rsid w:val="0044103A"/>
    <w:rsid w:val="00441B0F"/>
    <w:rsid w:val="00442205"/>
    <w:rsid w:val="004423E7"/>
    <w:rsid w:val="00442D46"/>
    <w:rsid w:val="00443285"/>
    <w:rsid w:val="004432B1"/>
    <w:rsid w:val="004434C6"/>
    <w:rsid w:val="00443970"/>
    <w:rsid w:val="004441BE"/>
    <w:rsid w:val="00444285"/>
    <w:rsid w:val="0044450B"/>
    <w:rsid w:val="0044453D"/>
    <w:rsid w:val="00444736"/>
    <w:rsid w:val="00444C74"/>
    <w:rsid w:val="00444F63"/>
    <w:rsid w:val="0044529E"/>
    <w:rsid w:val="0044530F"/>
    <w:rsid w:val="00445AFB"/>
    <w:rsid w:val="00445BCE"/>
    <w:rsid w:val="0044682D"/>
    <w:rsid w:val="00446E02"/>
    <w:rsid w:val="0044715F"/>
    <w:rsid w:val="00447451"/>
    <w:rsid w:val="00447A3F"/>
    <w:rsid w:val="00447C89"/>
    <w:rsid w:val="00450133"/>
    <w:rsid w:val="00450B7E"/>
    <w:rsid w:val="00450CC8"/>
    <w:rsid w:val="0045100D"/>
    <w:rsid w:val="00451428"/>
    <w:rsid w:val="00451659"/>
    <w:rsid w:val="0045169E"/>
    <w:rsid w:val="00451C9D"/>
    <w:rsid w:val="00451DC5"/>
    <w:rsid w:val="004525F5"/>
    <w:rsid w:val="0045263E"/>
    <w:rsid w:val="00452986"/>
    <w:rsid w:val="00453440"/>
    <w:rsid w:val="004535D2"/>
    <w:rsid w:val="004539D9"/>
    <w:rsid w:val="00454A40"/>
    <w:rsid w:val="00454BA4"/>
    <w:rsid w:val="0045506D"/>
    <w:rsid w:val="0045615E"/>
    <w:rsid w:val="0045628B"/>
    <w:rsid w:val="00456AC2"/>
    <w:rsid w:val="0045764E"/>
    <w:rsid w:val="00457BE4"/>
    <w:rsid w:val="00460215"/>
    <w:rsid w:val="0046051C"/>
    <w:rsid w:val="004607BB"/>
    <w:rsid w:val="004607D1"/>
    <w:rsid w:val="00460E41"/>
    <w:rsid w:val="004617D2"/>
    <w:rsid w:val="00461845"/>
    <w:rsid w:val="00461ECA"/>
    <w:rsid w:val="00462855"/>
    <w:rsid w:val="00462E51"/>
    <w:rsid w:val="0046321A"/>
    <w:rsid w:val="00463229"/>
    <w:rsid w:val="004635D9"/>
    <w:rsid w:val="00463841"/>
    <w:rsid w:val="00463A53"/>
    <w:rsid w:val="00463E9C"/>
    <w:rsid w:val="00464820"/>
    <w:rsid w:val="00464CE8"/>
    <w:rsid w:val="00464FB5"/>
    <w:rsid w:val="004651C4"/>
    <w:rsid w:val="00465894"/>
    <w:rsid w:val="00465FD0"/>
    <w:rsid w:val="00466301"/>
    <w:rsid w:val="0046707C"/>
    <w:rsid w:val="00467AA5"/>
    <w:rsid w:val="00467D72"/>
    <w:rsid w:val="0047055E"/>
    <w:rsid w:val="004706C2"/>
    <w:rsid w:val="004707E2"/>
    <w:rsid w:val="004708C8"/>
    <w:rsid w:val="00470DBE"/>
    <w:rsid w:val="00471016"/>
    <w:rsid w:val="0047104D"/>
    <w:rsid w:val="004710A7"/>
    <w:rsid w:val="0047124D"/>
    <w:rsid w:val="00471331"/>
    <w:rsid w:val="00471701"/>
    <w:rsid w:val="00471CF7"/>
    <w:rsid w:val="00471D59"/>
    <w:rsid w:val="00471EBD"/>
    <w:rsid w:val="004721F3"/>
    <w:rsid w:val="00472261"/>
    <w:rsid w:val="0047244D"/>
    <w:rsid w:val="00472988"/>
    <w:rsid w:val="00473E98"/>
    <w:rsid w:val="0047468F"/>
    <w:rsid w:val="00475C07"/>
    <w:rsid w:val="004766EB"/>
    <w:rsid w:val="0047710D"/>
    <w:rsid w:val="004771DE"/>
    <w:rsid w:val="0047735C"/>
    <w:rsid w:val="00477692"/>
    <w:rsid w:val="0047771C"/>
    <w:rsid w:val="004801C8"/>
    <w:rsid w:val="004802E2"/>
    <w:rsid w:val="004808A6"/>
    <w:rsid w:val="004809A9"/>
    <w:rsid w:val="004811CB"/>
    <w:rsid w:val="0048161B"/>
    <w:rsid w:val="00481A09"/>
    <w:rsid w:val="00481A6E"/>
    <w:rsid w:val="00481CC0"/>
    <w:rsid w:val="00481DA0"/>
    <w:rsid w:val="004821A6"/>
    <w:rsid w:val="00482872"/>
    <w:rsid w:val="00482999"/>
    <w:rsid w:val="00482C96"/>
    <w:rsid w:val="004832C6"/>
    <w:rsid w:val="00484197"/>
    <w:rsid w:val="004843D5"/>
    <w:rsid w:val="004843E7"/>
    <w:rsid w:val="004847AD"/>
    <w:rsid w:val="00484986"/>
    <w:rsid w:val="00484E8E"/>
    <w:rsid w:val="004857AD"/>
    <w:rsid w:val="00485CC7"/>
    <w:rsid w:val="00485E5C"/>
    <w:rsid w:val="004861EE"/>
    <w:rsid w:val="004867DE"/>
    <w:rsid w:val="0048689B"/>
    <w:rsid w:val="00486AA7"/>
    <w:rsid w:val="004872A3"/>
    <w:rsid w:val="00487407"/>
    <w:rsid w:val="004876D0"/>
    <w:rsid w:val="0048773D"/>
    <w:rsid w:val="00487BAA"/>
    <w:rsid w:val="00487D72"/>
    <w:rsid w:val="00487EBC"/>
    <w:rsid w:val="00490284"/>
    <w:rsid w:val="004908CF"/>
    <w:rsid w:val="00490CD6"/>
    <w:rsid w:val="00490D29"/>
    <w:rsid w:val="00490D61"/>
    <w:rsid w:val="0049107E"/>
    <w:rsid w:val="0049113A"/>
    <w:rsid w:val="00491235"/>
    <w:rsid w:val="00491346"/>
    <w:rsid w:val="00491973"/>
    <w:rsid w:val="00491D68"/>
    <w:rsid w:val="00491DAF"/>
    <w:rsid w:val="004924DB"/>
    <w:rsid w:val="004930D1"/>
    <w:rsid w:val="00493476"/>
    <w:rsid w:val="00493C4B"/>
    <w:rsid w:val="00493CEE"/>
    <w:rsid w:val="00493D6A"/>
    <w:rsid w:val="00493F67"/>
    <w:rsid w:val="00494208"/>
    <w:rsid w:val="00494695"/>
    <w:rsid w:val="00494B05"/>
    <w:rsid w:val="00494D5D"/>
    <w:rsid w:val="00494FC3"/>
    <w:rsid w:val="004953A8"/>
    <w:rsid w:val="004959C7"/>
    <w:rsid w:val="00495BA5"/>
    <w:rsid w:val="004969C9"/>
    <w:rsid w:val="00496AEC"/>
    <w:rsid w:val="00496B43"/>
    <w:rsid w:val="004970C8"/>
    <w:rsid w:val="004970E9"/>
    <w:rsid w:val="0049755C"/>
    <w:rsid w:val="0049792A"/>
    <w:rsid w:val="00497DBA"/>
    <w:rsid w:val="00497FED"/>
    <w:rsid w:val="004A0158"/>
    <w:rsid w:val="004A02F5"/>
    <w:rsid w:val="004A036A"/>
    <w:rsid w:val="004A0562"/>
    <w:rsid w:val="004A0AEA"/>
    <w:rsid w:val="004A0BE6"/>
    <w:rsid w:val="004A1498"/>
    <w:rsid w:val="004A1537"/>
    <w:rsid w:val="004A1A18"/>
    <w:rsid w:val="004A21B0"/>
    <w:rsid w:val="004A266B"/>
    <w:rsid w:val="004A28F5"/>
    <w:rsid w:val="004A29A9"/>
    <w:rsid w:val="004A31F1"/>
    <w:rsid w:val="004A35AB"/>
    <w:rsid w:val="004A3AB9"/>
    <w:rsid w:val="004A3B18"/>
    <w:rsid w:val="004A3BCB"/>
    <w:rsid w:val="004A4094"/>
    <w:rsid w:val="004A4460"/>
    <w:rsid w:val="004A453C"/>
    <w:rsid w:val="004A4DCB"/>
    <w:rsid w:val="004A5FDA"/>
    <w:rsid w:val="004A67CB"/>
    <w:rsid w:val="004A6975"/>
    <w:rsid w:val="004A7F3A"/>
    <w:rsid w:val="004B0041"/>
    <w:rsid w:val="004B023A"/>
    <w:rsid w:val="004B0E40"/>
    <w:rsid w:val="004B18DE"/>
    <w:rsid w:val="004B19A3"/>
    <w:rsid w:val="004B1C8E"/>
    <w:rsid w:val="004B2867"/>
    <w:rsid w:val="004B2AD3"/>
    <w:rsid w:val="004B2C7C"/>
    <w:rsid w:val="004B3480"/>
    <w:rsid w:val="004B3631"/>
    <w:rsid w:val="004B3BEF"/>
    <w:rsid w:val="004B3C00"/>
    <w:rsid w:val="004B3C10"/>
    <w:rsid w:val="004B3E77"/>
    <w:rsid w:val="004B4946"/>
    <w:rsid w:val="004B499E"/>
    <w:rsid w:val="004B4E45"/>
    <w:rsid w:val="004B50B5"/>
    <w:rsid w:val="004B58FB"/>
    <w:rsid w:val="004B5932"/>
    <w:rsid w:val="004B5EDE"/>
    <w:rsid w:val="004B5F73"/>
    <w:rsid w:val="004B628F"/>
    <w:rsid w:val="004B6991"/>
    <w:rsid w:val="004B6F53"/>
    <w:rsid w:val="004B7158"/>
    <w:rsid w:val="004B784B"/>
    <w:rsid w:val="004B7B46"/>
    <w:rsid w:val="004C038C"/>
    <w:rsid w:val="004C0482"/>
    <w:rsid w:val="004C063A"/>
    <w:rsid w:val="004C0A9B"/>
    <w:rsid w:val="004C0BF8"/>
    <w:rsid w:val="004C0FBB"/>
    <w:rsid w:val="004C109E"/>
    <w:rsid w:val="004C183A"/>
    <w:rsid w:val="004C231E"/>
    <w:rsid w:val="004C23DC"/>
    <w:rsid w:val="004C244C"/>
    <w:rsid w:val="004C29BB"/>
    <w:rsid w:val="004C2D93"/>
    <w:rsid w:val="004C351F"/>
    <w:rsid w:val="004C354B"/>
    <w:rsid w:val="004C36A1"/>
    <w:rsid w:val="004C39F2"/>
    <w:rsid w:val="004C4664"/>
    <w:rsid w:val="004C4CB2"/>
    <w:rsid w:val="004C5072"/>
    <w:rsid w:val="004C5D7F"/>
    <w:rsid w:val="004C5E43"/>
    <w:rsid w:val="004C5F42"/>
    <w:rsid w:val="004C5F9A"/>
    <w:rsid w:val="004C61D2"/>
    <w:rsid w:val="004C6990"/>
    <w:rsid w:val="004C6E42"/>
    <w:rsid w:val="004C7114"/>
    <w:rsid w:val="004C717A"/>
    <w:rsid w:val="004C752D"/>
    <w:rsid w:val="004C753C"/>
    <w:rsid w:val="004C76A4"/>
    <w:rsid w:val="004C7CCF"/>
    <w:rsid w:val="004D00B1"/>
    <w:rsid w:val="004D0296"/>
    <w:rsid w:val="004D0B24"/>
    <w:rsid w:val="004D0B51"/>
    <w:rsid w:val="004D15EF"/>
    <w:rsid w:val="004D1C1D"/>
    <w:rsid w:val="004D2424"/>
    <w:rsid w:val="004D2976"/>
    <w:rsid w:val="004D2A75"/>
    <w:rsid w:val="004D2DEB"/>
    <w:rsid w:val="004D31FF"/>
    <w:rsid w:val="004D35F0"/>
    <w:rsid w:val="004D4800"/>
    <w:rsid w:val="004D49BD"/>
    <w:rsid w:val="004D5622"/>
    <w:rsid w:val="004D578C"/>
    <w:rsid w:val="004D57ED"/>
    <w:rsid w:val="004D5E4B"/>
    <w:rsid w:val="004D6068"/>
    <w:rsid w:val="004D7242"/>
    <w:rsid w:val="004D758A"/>
    <w:rsid w:val="004D75AC"/>
    <w:rsid w:val="004D7D53"/>
    <w:rsid w:val="004E0113"/>
    <w:rsid w:val="004E13EE"/>
    <w:rsid w:val="004E1403"/>
    <w:rsid w:val="004E1E2F"/>
    <w:rsid w:val="004E1E58"/>
    <w:rsid w:val="004E271E"/>
    <w:rsid w:val="004E283E"/>
    <w:rsid w:val="004E2E43"/>
    <w:rsid w:val="004E2FC4"/>
    <w:rsid w:val="004E3327"/>
    <w:rsid w:val="004E376B"/>
    <w:rsid w:val="004E3780"/>
    <w:rsid w:val="004E37DD"/>
    <w:rsid w:val="004E39B7"/>
    <w:rsid w:val="004E3BF4"/>
    <w:rsid w:val="004E47B7"/>
    <w:rsid w:val="004E4A2C"/>
    <w:rsid w:val="004E4B24"/>
    <w:rsid w:val="004E4CBA"/>
    <w:rsid w:val="004E51EB"/>
    <w:rsid w:val="004E5372"/>
    <w:rsid w:val="004E56D9"/>
    <w:rsid w:val="004E5B86"/>
    <w:rsid w:val="004E5C9C"/>
    <w:rsid w:val="004E6623"/>
    <w:rsid w:val="004E706D"/>
    <w:rsid w:val="004E7187"/>
    <w:rsid w:val="004E76E0"/>
    <w:rsid w:val="004E7DDB"/>
    <w:rsid w:val="004E7EDE"/>
    <w:rsid w:val="004F07AC"/>
    <w:rsid w:val="004F0BE3"/>
    <w:rsid w:val="004F17A6"/>
    <w:rsid w:val="004F184F"/>
    <w:rsid w:val="004F1BFA"/>
    <w:rsid w:val="004F225C"/>
    <w:rsid w:val="004F2A20"/>
    <w:rsid w:val="004F2E03"/>
    <w:rsid w:val="004F3592"/>
    <w:rsid w:val="004F382B"/>
    <w:rsid w:val="004F39CA"/>
    <w:rsid w:val="004F3A54"/>
    <w:rsid w:val="004F3D9F"/>
    <w:rsid w:val="004F42CE"/>
    <w:rsid w:val="004F4875"/>
    <w:rsid w:val="004F5008"/>
    <w:rsid w:val="004F51E7"/>
    <w:rsid w:val="004F5369"/>
    <w:rsid w:val="004F65CB"/>
    <w:rsid w:val="004F734A"/>
    <w:rsid w:val="004F7475"/>
    <w:rsid w:val="004F78D3"/>
    <w:rsid w:val="004F7B2B"/>
    <w:rsid w:val="00500215"/>
    <w:rsid w:val="0050052A"/>
    <w:rsid w:val="00500618"/>
    <w:rsid w:val="0050078C"/>
    <w:rsid w:val="00500B07"/>
    <w:rsid w:val="0050105B"/>
    <w:rsid w:val="005014F7"/>
    <w:rsid w:val="005017B1"/>
    <w:rsid w:val="00501B83"/>
    <w:rsid w:val="005022C3"/>
    <w:rsid w:val="00502CBB"/>
    <w:rsid w:val="00502F5F"/>
    <w:rsid w:val="005031D1"/>
    <w:rsid w:val="005031DC"/>
    <w:rsid w:val="005033F4"/>
    <w:rsid w:val="00503A2B"/>
    <w:rsid w:val="00504054"/>
    <w:rsid w:val="00504BFF"/>
    <w:rsid w:val="00505232"/>
    <w:rsid w:val="0050539A"/>
    <w:rsid w:val="00505A0E"/>
    <w:rsid w:val="00506151"/>
    <w:rsid w:val="005062E4"/>
    <w:rsid w:val="005065DE"/>
    <w:rsid w:val="005069B4"/>
    <w:rsid w:val="005069C7"/>
    <w:rsid w:val="00506F5E"/>
    <w:rsid w:val="00507428"/>
    <w:rsid w:val="0051043C"/>
    <w:rsid w:val="0051050A"/>
    <w:rsid w:val="00510C4F"/>
    <w:rsid w:val="005114C8"/>
    <w:rsid w:val="00511AA3"/>
    <w:rsid w:val="0051227B"/>
    <w:rsid w:val="00512B28"/>
    <w:rsid w:val="00512BF7"/>
    <w:rsid w:val="00513542"/>
    <w:rsid w:val="00513617"/>
    <w:rsid w:val="00513C6D"/>
    <w:rsid w:val="00513FE4"/>
    <w:rsid w:val="00514118"/>
    <w:rsid w:val="00514418"/>
    <w:rsid w:val="00514580"/>
    <w:rsid w:val="00514A38"/>
    <w:rsid w:val="00515308"/>
    <w:rsid w:val="005157D5"/>
    <w:rsid w:val="00515AB8"/>
    <w:rsid w:val="00515E83"/>
    <w:rsid w:val="00516853"/>
    <w:rsid w:val="00516B1A"/>
    <w:rsid w:val="00516CB8"/>
    <w:rsid w:val="00516DE5"/>
    <w:rsid w:val="00516E01"/>
    <w:rsid w:val="00517634"/>
    <w:rsid w:val="005177B8"/>
    <w:rsid w:val="00517B29"/>
    <w:rsid w:val="00517CD0"/>
    <w:rsid w:val="00517DC0"/>
    <w:rsid w:val="00517E7F"/>
    <w:rsid w:val="005200DA"/>
    <w:rsid w:val="00520573"/>
    <w:rsid w:val="005218D8"/>
    <w:rsid w:val="0052190F"/>
    <w:rsid w:val="0052243C"/>
    <w:rsid w:val="0052254E"/>
    <w:rsid w:val="005227FE"/>
    <w:rsid w:val="005228C5"/>
    <w:rsid w:val="00522983"/>
    <w:rsid w:val="00522A2A"/>
    <w:rsid w:val="0052314B"/>
    <w:rsid w:val="00523A53"/>
    <w:rsid w:val="00523C66"/>
    <w:rsid w:val="00523DEE"/>
    <w:rsid w:val="00524187"/>
    <w:rsid w:val="0052449E"/>
    <w:rsid w:val="00524519"/>
    <w:rsid w:val="00524AAE"/>
    <w:rsid w:val="00524B6F"/>
    <w:rsid w:val="00524D89"/>
    <w:rsid w:val="00525737"/>
    <w:rsid w:val="00525E84"/>
    <w:rsid w:val="005270AD"/>
    <w:rsid w:val="00527187"/>
    <w:rsid w:val="00527288"/>
    <w:rsid w:val="00527C3B"/>
    <w:rsid w:val="00530EFF"/>
    <w:rsid w:val="005312F1"/>
    <w:rsid w:val="0053166C"/>
    <w:rsid w:val="00532B65"/>
    <w:rsid w:val="00532D62"/>
    <w:rsid w:val="00533167"/>
    <w:rsid w:val="0053358F"/>
    <w:rsid w:val="0053384B"/>
    <w:rsid w:val="00533940"/>
    <w:rsid w:val="00533ACD"/>
    <w:rsid w:val="005346B0"/>
    <w:rsid w:val="00534AF1"/>
    <w:rsid w:val="00534C08"/>
    <w:rsid w:val="00534D77"/>
    <w:rsid w:val="005352D1"/>
    <w:rsid w:val="00535C50"/>
    <w:rsid w:val="00536217"/>
    <w:rsid w:val="00536C15"/>
    <w:rsid w:val="00536D6E"/>
    <w:rsid w:val="00537387"/>
    <w:rsid w:val="005376EE"/>
    <w:rsid w:val="00537780"/>
    <w:rsid w:val="005378EC"/>
    <w:rsid w:val="00540B94"/>
    <w:rsid w:val="00540FA9"/>
    <w:rsid w:val="00541B8D"/>
    <w:rsid w:val="00541DDC"/>
    <w:rsid w:val="005421F2"/>
    <w:rsid w:val="00542981"/>
    <w:rsid w:val="005429B2"/>
    <w:rsid w:val="005432E4"/>
    <w:rsid w:val="0054371F"/>
    <w:rsid w:val="00543E58"/>
    <w:rsid w:val="00544079"/>
    <w:rsid w:val="00544156"/>
    <w:rsid w:val="00544AE8"/>
    <w:rsid w:val="00544DCB"/>
    <w:rsid w:val="0054532E"/>
    <w:rsid w:val="0054577D"/>
    <w:rsid w:val="005457FC"/>
    <w:rsid w:val="005460D8"/>
    <w:rsid w:val="00546439"/>
    <w:rsid w:val="00546523"/>
    <w:rsid w:val="00546940"/>
    <w:rsid w:val="005469A6"/>
    <w:rsid w:val="005469C0"/>
    <w:rsid w:val="00546AA7"/>
    <w:rsid w:val="00546DC4"/>
    <w:rsid w:val="0054723B"/>
    <w:rsid w:val="00547598"/>
    <w:rsid w:val="005475B2"/>
    <w:rsid w:val="005503C4"/>
    <w:rsid w:val="0055050C"/>
    <w:rsid w:val="00550903"/>
    <w:rsid w:val="00550B72"/>
    <w:rsid w:val="00550C76"/>
    <w:rsid w:val="00551800"/>
    <w:rsid w:val="00551A01"/>
    <w:rsid w:val="00551B51"/>
    <w:rsid w:val="00551D62"/>
    <w:rsid w:val="005522A8"/>
    <w:rsid w:val="005523CB"/>
    <w:rsid w:val="0055250D"/>
    <w:rsid w:val="00552B48"/>
    <w:rsid w:val="00552BC4"/>
    <w:rsid w:val="0055323D"/>
    <w:rsid w:val="005548A6"/>
    <w:rsid w:val="005549FF"/>
    <w:rsid w:val="00554E09"/>
    <w:rsid w:val="00554E6F"/>
    <w:rsid w:val="00555260"/>
    <w:rsid w:val="0055532A"/>
    <w:rsid w:val="0055583B"/>
    <w:rsid w:val="00555F82"/>
    <w:rsid w:val="00556702"/>
    <w:rsid w:val="00556751"/>
    <w:rsid w:val="00556B4B"/>
    <w:rsid w:val="00556ECC"/>
    <w:rsid w:val="0055764E"/>
    <w:rsid w:val="00557767"/>
    <w:rsid w:val="00557826"/>
    <w:rsid w:val="00557B47"/>
    <w:rsid w:val="00560629"/>
    <w:rsid w:val="005616D1"/>
    <w:rsid w:val="0056186B"/>
    <w:rsid w:val="00563068"/>
    <w:rsid w:val="00563362"/>
    <w:rsid w:val="0056362F"/>
    <w:rsid w:val="0056371D"/>
    <w:rsid w:val="00565220"/>
    <w:rsid w:val="005653CC"/>
    <w:rsid w:val="0056572D"/>
    <w:rsid w:val="005657C0"/>
    <w:rsid w:val="0056610D"/>
    <w:rsid w:val="00566641"/>
    <w:rsid w:val="0056674D"/>
    <w:rsid w:val="005668B7"/>
    <w:rsid w:val="00566FA9"/>
    <w:rsid w:val="005672BE"/>
    <w:rsid w:val="005672EF"/>
    <w:rsid w:val="005679F7"/>
    <w:rsid w:val="0057082C"/>
    <w:rsid w:val="005708F5"/>
    <w:rsid w:val="00570945"/>
    <w:rsid w:val="00570ED8"/>
    <w:rsid w:val="005715DE"/>
    <w:rsid w:val="0057160F"/>
    <w:rsid w:val="005716BB"/>
    <w:rsid w:val="00571C67"/>
    <w:rsid w:val="00571CC6"/>
    <w:rsid w:val="00572BB6"/>
    <w:rsid w:val="00572F50"/>
    <w:rsid w:val="0057324F"/>
    <w:rsid w:val="00573288"/>
    <w:rsid w:val="0057335F"/>
    <w:rsid w:val="0057362D"/>
    <w:rsid w:val="00573917"/>
    <w:rsid w:val="00573988"/>
    <w:rsid w:val="00573B40"/>
    <w:rsid w:val="00573CBC"/>
    <w:rsid w:val="00574589"/>
    <w:rsid w:val="00574703"/>
    <w:rsid w:val="00574CA2"/>
    <w:rsid w:val="0057583C"/>
    <w:rsid w:val="005758B4"/>
    <w:rsid w:val="00576019"/>
    <w:rsid w:val="00576165"/>
    <w:rsid w:val="005763F8"/>
    <w:rsid w:val="005765BC"/>
    <w:rsid w:val="0057683B"/>
    <w:rsid w:val="005768D3"/>
    <w:rsid w:val="00576C75"/>
    <w:rsid w:val="00576D74"/>
    <w:rsid w:val="005771A9"/>
    <w:rsid w:val="005771B6"/>
    <w:rsid w:val="005775DB"/>
    <w:rsid w:val="00577F8B"/>
    <w:rsid w:val="005804C3"/>
    <w:rsid w:val="00580547"/>
    <w:rsid w:val="005806DE"/>
    <w:rsid w:val="00580795"/>
    <w:rsid w:val="005807FC"/>
    <w:rsid w:val="005809E7"/>
    <w:rsid w:val="005810B1"/>
    <w:rsid w:val="00581440"/>
    <w:rsid w:val="00581541"/>
    <w:rsid w:val="00581FC7"/>
    <w:rsid w:val="00582100"/>
    <w:rsid w:val="00582148"/>
    <w:rsid w:val="005823F4"/>
    <w:rsid w:val="005829FB"/>
    <w:rsid w:val="005831B1"/>
    <w:rsid w:val="00583689"/>
    <w:rsid w:val="00583846"/>
    <w:rsid w:val="00583ADC"/>
    <w:rsid w:val="00583E80"/>
    <w:rsid w:val="00583F9D"/>
    <w:rsid w:val="00584B23"/>
    <w:rsid w:val="00584FD4"/>
    <w:rsid w:val="00585E5E"/>
    <w:rsid w:val="00585FF9"/>
    <w:rsid w:val="005861A3"/>
    <w:rsid w:val="0058625F"/>
    <w:rsid w:val="00586462"/>
    <w:rsid w:val="005864A5"/>
    <w:rsid w:val="0058674E"/>
    <w:rsid w:val="00586F7A"/>
    <w:rsid w:val="00587264"/>
    <w:rsid w:val="0058769F"/>
    <w:rsid w:val="005900A5"/>
    <w:rsid w:val="0059021A"/>
    <w:rsid w:val="005904FE"/>
    <w:rsid w:val="00590833"/>
    <w:rsid w:val="00590FBE"/>
    <w:rsid w:val="0059163C"/>
    <w:rsid w:val="005917B1"/>
    <w:rsid w:val="0059195C"/>
    <w:rsid w:val="0059199C"/>
    <w:rsid w:val="005919C2"/>
    <w:rsid w:val="00591F03"/>
    <w:rsid w:val="0059226C"/>
    <w:rsid w:val="005924A8"/>
    <w:rsid w:val="00592844"/>
    <w:rsid w:val="00592DB1"/>
    <w:rsid w:val="00592FED"/>
    <w:rsid w:val="005936D4"/>
    <w:rsid w:val="0059385B"/>
    <w:rsid w:val="00593B52"/>
    <w:rsid w:val="00593F1A"/>
    <w:rsid w:val="00594293"/>
    <w:rsid w:val="00594538"/>
    <w:rsid w:val="00594D67"/>
    <w:rsid w:val="005950B1"/>
    <w:rsid w:val="00595395"/>
    <w:rsid w:val="005965BE"/>
    <w:rsid w:val="00596B02"/>
    <w:rsid w:val="00596B84"/>
    <w:rsid w:val="00596C13"/>
    <w:rsid w:val="005971F9"/>
    <w:rsid w:val="00597413"/>
    <w:rsid w:val="00597814"/>
    <w:rsid w:val="0059789D"/>
    <w:rsid w:val="00597CAF"/>
    <w:rsid w:val="00597CCA"/>
    <w:rsid w:val="00597F1B"/>
    <w:rsid w:val="00597FBB"/>
    <w:rsid w:val="005A0155"/>
    <w:rsid w:val="005A091A"/>
    <w:rsid w:val="005A0AB6"/>
    <w:rsid w:val="005A0EEF"/>
    <w:rsid w:val="005A124E"/>
    <w:rsid w:val="005A1421"/>
    <w:rsid w:val="005A1696"/>
    <w:rsid w:val="005A1A56"/>
    <w:rsid w:val="005A1CFE"/>
    <w:rsid w:val="005A2EB4"/>
    <w:rsid w:val="005A33D8"/>
    <w:rsid w:val="005A3844"/>
    <w:rsid w:val="005A397D"/>
    <w:rsid w:val="005A45FD"/>
    <w:rsid w:val="005A46E8"/>
    <w:rsid w:val="005A4752"/>
    <w:rsid w:val="005A4755"/>
    <w:rsid w:val="005A5400"/>
    <w:rsid w:val="005A686E"/>
    <w:rsid w:val="005A7674"/>
    <w:rsid w:val="005A7818"/>
    <w:rsid w:val="005B024A"/>
    <w:rsid w:val="005B0515"/>
    <w:rsid w:val="005B0D20"/>
    <w:rsid w:val="005B125D"/>
    <w:rsid w:val="005B1553"/>
    <w:rsid w:val="005B1703"/>
    <w:rsid w:val="005B2160"/>
    <w:rsid w:val="005B24F4"/>
    <w:rsid w:val="005B28F0"/>
    <w:rsid w:val="005B29B1"/>
    <w:rsid w:val="005B30F3"/>
    <w:rsid w:val="005B36B5"/>
    <w:rsid w:val="005B3854"/>
    <w:rsid w:val="005B3B14"/>
    <w:rsid w:val="005B4C52"/>
    <w:rsid w:val="005B4E09"/>
    <w:rsid w:val="005B4E55"/>
    <w:rsid w:val="005B55B3"/>
    <w:rsid w:val="005B5EBB"/>
    <w:rsid w:val="005B62FB"/>
    <w:rsid w:val="005B65EB"/>
    <w:rsid w:val="005B6A4F"/>
    <w:rsid w:val="005B6B6E"/>
    <w:rsid w:val="005B6F18"/>
    <w:rsid w:val="005B6FCD"/>
    <w:rsid w:val="005B70B7"/>
    <w:rsid w:val="005B74F9"/>
    <w:rsid w:val="005B790F"/>
    <w:rsid w:val="005B7C1E"/>
    <w:rsid w:val="005C03F2"/>
    <w:rsid w:val="005C0527"/>
    <w:rsid w:val="005C122B"/>
    <w:rsid w:val="005C1890"/>
    <w:rsid w:val="005C1D50"/>
    <w:rsid w:val="005C2237"/>
    <w:rsid w:val="005C2934"/>
    <w:rsid w:val="005C2CE1"/>
    <w:rsid w:val="005C3329"/>
    <w:rsid w:val="005C3F67"/>
    <w:rsid w:val="005C4537"/>
    <w:rsid w:val="005C47E8"/>
    <w:rsid w:val="005C4D7A"/>
    <w:rsid w:val="005C59FE"/>
    <w:rsid w:val="005C5DA9"/>
    <w:rsid w:val="005C5DCA"/>
    <w:rsid w:val="005C5F86"/>
    <w:rsid w:val="005C6283"/>
    <w:rsid w:val="005C639C"/>
    <w:rsid w:val="005C6852"/>
    <w:rsid w:val="005C6CF5"/>
    <w:rsid w:val="005C6EC2"/>
    <w:rsid w:val="005C70B7"/>
    <w:rsid w:val="005C71F6"/>
    <w:rsid w:val="005C738C"/>
    <w:rsid w:val="005C7732"/>
    <w:rsid w:val="005C7C08"/>
    <w:rsid w:val="005C7F34"/>
    <w:rsid w:val="005C7FFE"/>
    <w:rsid w:val="005D0150"/>
    <w:rsid w:val="005D09C2"/>
    <w:rsid w:val="005D0A1C"/>
    <w:rsid w:val="005D0A7E"/>
    <w:rsid w:val="005D1429"/>
    <w:rsid w:val="005D15B8"/>
    <w:rsid w:val="005D1BC7"/>
    <w:rsid w:val="005D1FF9"/>
    <w:rsid w:val="005D24AD"/>
    <w:rsid w:val="005D2659"/>
    <w:rsid w:val="005D290E"/>
    <w:rsid w:val="005D2C33"/>
    <w:rsid w:val="005D3355"/>
    <w:rsid w:val="005D3421"/>
    <w:rsid w:val="005D3FC2"/>
    <w:rsid w:val="005D51DA"/>
    <w:rsid w:val="005D5266"/>
    <w:rsid w:val="005D589C"/>
    <w:rsid w:val="005D5BA3"/>
    <w:rsid w:val="005D5C1F"/>
    <w:rsid w:val="005D61AE"/>
    <w:rsid w:val="005D63EC"/>
    <w:rsid w:val="005D677F"/>
    <w:rsid w:val="005D67B2"/>
    <w:rsid w:val="005D67C2"/>
    <w:rsid w:val="005D72A1"/>
    <w:rsid w:val="005D7765"/>
    <w:rsid w:val="005D79D3"/>
    <w:rsid w:val="005E0259"/>
    <w:rsid w:val="005E0A80"/>
    <w:rsid w:val="005E0E23"/>
    <w:rsid w:val="005E1593"/>
    <w:rsid w:val="005E168B"/>
    <w:rsid w:val="005E2731"/>
    <w:rsid w:val="005E297D"/>
    <w:rsid w:val="005E2C12"/>
    <w:rsid w:val="005E2CA0"/>
    <w:rsid w:val="005E324A"/>
    <w:rsid w:val="005E3B73"/>
    <w:rsid w:val="005E5206"/>
    <w:rsid w:val="005E598E"/>
    <w:rsid w:val="005E5A8F"/>
    <w:rsid w:val="005E5D12"/>
    <w:rsid w:val="005E650C"/>
    <w:rsid w:val="005E67CD"/>
    <w:rsid w:val="005E6852"/>
    <w:rsid w:val="005E68D2"/>
    <w:rsid w:val="005E749F"/>
    <w:rsid w:val="005E75DE"/>
    <w:rsid w:val="005E7A37"/>
    <w:rsid w:val="005E7EBB"/>
    <w:rsid w:val="005F06BF"/>
    <w:rsid w:val="005F06EB"/>
    <w:rsid w:val="005F09D2"/>
    <w:rsid w:val="005F1556"/>
    <w:rsid w:val="005F1B88"/>
    <w:rsid w:val="005F28E8"/>
    <w:rsid w:val="005F2C4A"/>
    <w:rsid w:val="005F30AB"/>
    <w:rsid w:val="005F3192"/>
    <w:rsid w:val="005F3286"/>
    <w:rsid w:val="005F3312"/>
    <w:rsid w:val="005F3913"/>
    <w:rsid w:val="005F3F4D"/>
    <w:rsid w:val="005F4445"/>
    <w:rsid w:val="005F4DB9"/>
    <w:rsid w:val="005F4F62"/>
    <w:rsid w:val="005F5481"/>
    <w:rsid w:val="005F5AE0"/>
    <w:rsid w:val="005F5B32"/>
    <w:rsid w:val="005F66EA"/>
    <w:rsid w:val="005F709B"/>
    <w:rsid w:val="005F7161"/>
    <w:rsid w:val="005F7D40"/>
    <w:rsid w:val="00600230"/>
    <w:rsid w:val="006006C1"/>
    <w:rsid w:val="0060087F"/>
    <w:rsid w:val="00600CAF"/>
    <w:rsid w:val="006012B5"/>
    <w:rsid w:val="00601524"/>
    <w:rsid w:val="0060161F"/>
    <w:rsid w:val="0060176E"/>
    <w:rsid w:val="00601C1B"/>
    <w:rsid w:val="00601CF1"/>
    <w:rsid w:val="00601EA1"/>
    <w:rsid w:val="00601FA4"/>
    <w:rsid w:val="00602140"/>
    <w:rsid w:val="00602286"/>
    <w:rsid w:val="00603BB9"/>
    <w:rsid w:val="00604086"/>
    <w:rsid w:val="006040CE"/>
    <w:rsid w:val="00604637"/>
    <w:rsid w:val="006049E6"/>
    <w:rsid w:val="00605796"/>
    <w:rsid w:val="00605C24"/>
    <w:rsid w:val="0060627E"/>
    <w:rsid w:val="00606363"/>
    <w:rsid w:val="00606629"/>
    <w:rsid w:val="00606863"/>
    <w:rsid w:val="006075C2"/>
    <w:rsid w:val="00607660"/>
    <w:rsid w:val="0060780F"/>
    <w:rsid w:val="0061021D"/>
    <w:rsid w:val="0061079A"/>
    <w:rsid w:val="006109E8"/>
    <w:rsid w:val="00611F01"/>
    <w:rsid w:val="00612242"/>
    <w:rsid w:val="00612B5B"/>
    <w:rsid w:val="0061337E"/>
    <w:rsid w:val="00613487"/>
    <w:rsid w:val="0061460D"/>
    <w:rsid w:val="00615123"/>
    <w:rsid w:val="00615545"/>
    <w:rsid w:val="00615D6A"/>
    <w:rsid w:val="00616564"/>
    <w:rsid w:val="00616706"/>
    <w:rsid w:val="00616828"/>
    <w:rsid w:val="00616A76"/>
    <w:rsid w:val="00616E5C"/>
    <w:rsid w:val="00617531"/>
    <w:rsid w:val="006177F8"/>
    <w:rsid w:val="006200D4"/>
    <w:rsid w:val="006205C4"/>
    <w:rsid w:val="00620B60"/>
    <w:rsid w:val="00620C2D"/>
    <w:rsid w:val="00620E48"/>
    <w:rsid w:val="00620FCA"/>
    <w:rsid w:val="006215C2"/>
    <w:rsid w:val="00621905"/>
    <w:rsid w:val="00621EB6"/>
    <w:rsid w:val="00623B4F"/>
    <w:rsid w:val="00623E3B"/>
    <w:rsid w:val="00624290"/>
    <w:rsid w:val="00624868"/>
    <w:rsid w:val="00625790"/>
    <w:rsid w:val="006259AC"/>
    <w:rsid w:val="00625A2B"/>
    <w:rsid w:val="00625BEC"/>
    <w:rsid w:val="00626252"/>
    <w:rsid w:val="00626936"/>
    <w:rsid w:val="0062759C"/>
    <w:rsid w:val="00627BDA"/>
    <w:rsid w:val="00627BE8"/>
    <w:rsid w:val="00627F47"/>
    <w:rsid w:val="006309D7"/>
    <w:rsid w:val="00630CAA"/>
    <w:rsid w:val="00631876"/>
    <w:rsid w:val="00631BB4"/>
    <w:rsid w:val="0063217C"/>
    <w:rsid w:val="00632BDF"/>
    <w:rsid w:val="00632F5C"/>
    <w:rsid w:val="0063323D"/>
    <w:rsid w:val="00633743"/>
    <w:rsid w:val="00633961"/>
    <w:rsid w:val="006346FE"/>
    <w:rsid w:val="00634AA4"/>
    <w:rsid w:val="00634BC1"/>
    <w:rsid w:val="006353E1"/>
    <w:rsid w:val="006354B9"/>
    <w:rsid w:val="006359F1"/>
    <w:rsid w:val="00635BCA"/>
    <w:rsid w:val="006364E5"/>
    <w:rsid w:val="006368FE"/>
    <w:rsid w:val="00636B1A"/>
    <w:rsid w:val="00636FC6"/>
    <w:rsid w:val="006370A2"/>
    <w:rsid w:val="006370F1"/>
    <w:rsid w:val="006373AE"/>
    <w:rsid w:val="006373B5"/>
    <w:rsid w:val="00640056"/>
    <w:rsid w:val="006408E5"/>
    <w:rsid w:val="00640A2C"/>
    <w:rsid w:val="00640AE3"/>
    <w:rsid w:val="00640EC9"/>
    <w:rsid w:val="006410BE"/>
    <w:rsid w:val="0064127C"/>
    <w:rsid w:val="00641714"/>
    <w:rsid w:val="00641A50"/>
    <w:rsid w:val="00641A8C"/>
    <w:rsid w:val="00641AE1"/>
    <w:rsid w:val="00642B5A"/>
    <w:rsid w:val="00643132"/>
    <w:rsid w:val="006433C0"/>
    <w:rsid w:val="00643510"/>
    <w:rsid w:val="00643B7C"/>
    <w:rsid w:val="00643BC1"/>
    <w:rsid w:val="00644190"/>
    <w:rsid w:val="00644688"/>
    <w:rsid w:val="00644C54"/>
    <w:rsid w:val="00645658"/>
    <w:rsid w:val="00645711"/>
    <w:rsid w:val="00645D6E"/>
    <w:rsid w:val="006463E8"/>
    <w:rsid w:val="006465B7"/>
    <w:rsid w:val="0064682C"/>
    <w:rsid w:val="006472D0"/>
    <w:rsid w:val="006500DB"/>
    <w:rsid w:val="006506E8"/>
    <w:rsid w:val="00650B1D"/>
    <w:rsid w:val="00650F03"/>
    <w:rsid w:val="00650F68"/>
    <w:rsid w:val="0065155B"/>
    <w:rsid w:val="0065170E"/>
    <w:rsid w:val="006520F1"/>
    <w:rsid w:val="0065270F"/>
    <w:rsid w:val="00652D52"/>
    <w:rsid w:val="006533C5"/>
    <w:rsid w:val="0065355B"/>
    <w:rsid w:val="00653A5C"/>
    <w:rsid w:val="00653A8B"/>
    <w:rsid w:val="00653E02"/>
    <w:rsid w:val="00653FA3"/>
    <w:rsid w:val="006540A9"/>
    <w:rsid w:val="006540E9"/>
    <w:rsid w:val="0065452D"/>
    <w:rsid w:val="00654990"/>
    <w:rsid w:val="006550CE"/>
    <w:rsid w:val="00655ACB"/>
    <w:rsid w:val="00655EFC"/>
    <w:rsid w:val="0065683B"/>
    <w:rsid w:val="0065688C"/>
    <w:rsid w:val="00656EC0"/>
    <w:rsid w:val="0065721F"/>
    <w:rsid w:val="00657290"/>
    <w:rsid w:val="0065773A"/>
    <w:rsid w:val="0066019E"/>
    <w:rsid w:val="00660372"/>
    <w:rsid w:val="00660A87"/>
    <w:rsid w:val="00660F10"/>
    <w:rsid w:val="00661BEE"/>
    <w:rsid w:val="006621CD"/>
    <w:rsid w:val="00662437"/>
    <w:rsid w:val="00662EC1"/>
    <w:rsid w:val="0066350F"/>
    <w:rsid w:val="00663783"/>
    <w:rsid w:val="00663B92"/>
    <w:rsid w:val="00663E0A"/>
    <w:rsid w:val="006646E8"/>
    <w:rsid w:val="00664BB3"/>
    <w:rsid w:val="00664C88"/>
    <w:rsid w:val="00664DDC"/>
    <w:rsid w:val="00665041"/>
    <w:rsid w:val="006658E5"/>
    <w:rsid w:val="00665CAA"/>
    <w:rsid w:val="00666878"/>
    <w:rsid w:val="006668DA"/>
    <w:rsid w:val="0066697F"/>
    <w:rsid w:val="00666BFB"/>
    <w:rsid w:val="00666C83"/>
    <w:rsid w:val="006670E7"/>
    <w:rsid w:val="006675B9"/>
    <w:rsid w:val="00667DA4"/>
    <w:rsid w:val="00670F42"/>
    <w:rsid w:val="0067217E"/>
    <w:rsid w:val="0067261B"/>
    <w:rsid w:val="00672CBE"/>
    <w:rsid w:val="00672F92"/>
    <w:rsid w:val="00673169"/>
    <w:rsid w:val="006732AC"/>
    <w:rsid w:val="0067342C"/>
    <w:rsid w:val="006737A6"/>
    <w:rsid w:val="00673CFB"/>
    <w:rsid w:val="00673F29"/>
    <w:rsid w:val="0067472D"/>
    <w:rsid w:val="00674A54"/>
    <w:rsid w:val="00674AC5"/>
    <w:rsid w:val="00674BCB"/>
    <w:rsid w:val="00674CE9"/>
    <w:rsid w:val="00675738"/>
    <w:rsid w:val="00675A71"/>
    <w:rsid w:val="00675DD2"/>
    <w:rsid w:val="00675F34"/>
    <w:rsid w:val="006760CB"/>
    <w:rsid w:val="006762F0"/>
    <w:rsid w:val="0067685C"/>
    <w:rsid w:val="0067688E"/>
    <w:rsid w:val="00676A9F"/>
    <w:rsid w:val="00676CB9"/>
    <w:rsid w:val="006776E5"/>
    <w:rsid w:val="00677755"/>
    <w:rsid w:val="00681391"/>
    <w:rsid w:val="00681940"/>
    <w:rsid w:val="0068265D"/>
    <w:rsid w:val="00682C4B"/>
    <w:rsid w:val="00682FA4"/>
    <w:rsid w:val="00683AC6"/>
    <w:rsid w:val="00683CC4"/>
    <w:rsid w:val="00684533"/>
    <w:rsid w:val="006846A8"/>
    <w:rsid w:val="006847B8"/>
    <w:rsid w:val="00685240"/>
    <w:rsid w:val="00685907"/>
    <w:rsid w:val="00685918"/>
    <w:rsid w:val="0068669E"/>
    <w:rsid w:val="00687025"/>
    <w:rsid w:val="00687538"/>
    <w:rsid w:val="00687A14"/>
    <w:rsid w:val="00687E54"/>
    <w:rsid w:val="00690016"/>
    <w:rsid w:val="00690093"/>
    <w:rsid w:val="006900BF"/>
    <w:rsid w:val="006901F6"/>
    <w:rsid w:val="00690495"/>
    <w:rsid w:val="0069104A"/>
    <w:rsid w:val="0069104D"/>
    <w:rsid w:val="006912AF"/>
    <w:rsid w:val="00691BFB"/>
    <w:rsid w:val="00691E92"/>
    <w:rsid w:val="00691F5C"/>
    <w:rsid w:val="00692169"/>
    <w:rsid w:val="00692C36"/>
    <w:rsid w:val="00693A8F"/>
    <w:rsid w:val="00693F49"/>
    <w:rsid w:val="00694100"/>
    <w:rsid w:val="00694351"/>
    <w:rsid w:val="00694A45"/>
    <w:rsid w:val="00694C97"/>
    <w:rsid w:val="006951CD"/>
    <w:rsid w:val="0069545D"/>
    <w:rsid w:val="0069549D"/>
    <w:rsid w:val="0069554C"/>
    <w:rsid w:val="006957BF"/>
    <w:rsid w:val="00695F87"/>
    <w:rsid w:val="00696B80"/>
    <w:rsid w:val="00696C58"/>
    <w:rsid w:val="00697903"/>
    <w:rsid w:val="00697C51"/>
    <w:rsid w:val="00697E36"/>
    <w:rsid w:val="00697E38"/>
    <w:rsid w:val="00697E4A"/>
    <w:rsid w:val="006A0068"/>
    <w:rsid w:val="006A01EB"/>
    <w:rsid w:val="006A062B"/>
    <w:rsid w:val="006A06A5"/>
    <w:rsid w:val="006A0F51"/>
    <w:rsid w:val="006A14A6"/>
    <w:rsid w:val="006A1B4F"/>
    <w:rsid w:val="006A1D39"/>
    <w:rsid w:val="006A1EAA"/>
    <w:rsid w:val="006A26A7"/>
    <w:rsid w:val="006A271D"/>
    <w:rsid w:val="006A385A"/>
    <w:rsid w:val="006A3BB4"/>
    <w:rsid w:val="006A3FEB"/>
    <w:rsid w:val="006A448B"/>
    <w:rsid w:val="006A5810"/>
    <w:rsid w:val="006A5A26"/>
    <w:rsid w:val="006A6070"/>
    <w:rsid w:val="006A612B"/>
    <w:rsid w:val="006A6355"/>
    <w:rsid w:val="006A6876"/>
    <w:rsid w:val="006A6BC1"/>
    <w:rsid w:val="006A73D8"/>
    <w:rsid w:val="006A7DFC"/>
    <w:rsid w:val="006A7F52"/>
    <w:rsid w:val="006A7FE6"/>
    <w:rsid w:val="006B04F1"/>
    <w:rsid w:val="006B0A07"/>
    <w:rsid w:val="006B0CCF"/>
    <w:rsid w:val="006B1A56"/>
    <w:rsid w:val="006B1DD7"/>
    <w:rsid w:val="006B2195"/>
    <w:rsid w:val="006B2DDE"/>
    <w:rsid w:val="006B2FCD"/>
    <w:rsid w:val="006B33A3"/>
    <w:rsid w:val="006B34A0"/>
    <w:rsid w:val="006B34AB"/>
    <w:rsid w:val="006B361C"/>
    <w:rsid w:val="006B4621"/>
    <w:rsid w:val="006B4E9B"/>
    <w:rsid w:val="006B51A2"/>
    <w:rsid w:val="006B5256"/>
    <w:rsid w:val="006B584A"/>
    <w:rsid w:val="006B5A33"/>
    <w:rsid w:val="006B5AF1"/>
    <w:rsid w:val="006B5B8E"/>
    <w:rsid w:val="006B5FE2"/>
    <w:rsid w:val="006B65BC"/>
    <w:rsid w:val="006B66C5"/>
    <w:rsid w:val="006B6C8A"/>
    <w:rsid w:val="006B6EBA"/>
    <w:rsid w:val="006B6FB0"/>
    <w:rsid w:val="006B7A70"/>
    <w:rsid w:val="006B7ADB"/>
    <w:rsid w:val="006B7E32"/>
    <w:rsid w:val="006C0324"/>
    <w:rsid w:val="006C0543"/>
    <w:rsid w:val="006C06BD"/>
    <w:rsid w:val="006C1537"/>
    <w:rsid w:val="006C1931"/>
    <w:rsid w:val="006C1CEA"/>
    <w:rsid w:val="006C1CEE"/>
    <w:rsid w:val="006C1FC2"/>
    <w:rsid w:val="006C22AB"/>
    <w:rsid w:val="006C2664"/>
    <w:rsid w:val="006C270D"/>
    <w:rsid w:val="006C2A9A"/>
    <w:rsid w:val="006C3A1E"/>
    <w:rsid w:val="006C416E"/>
    <w:rsid w:val="006C4E91"/>
    <w:rsid w:val="006C52E0"/>
    <w:rsid w:val="006C535D"/>
    <w:rsid w:val="006C5364"/>
    <w:rsid w:val="006C578C"/>
    <w:rsid w:val="006C5A02"/>
    <w:rsid w:val="006C5A64"/>
    <w:rsid w:val="006C5BC3"/>
    <w:rsid w:val="006C616E"/>
    <w:rsid w:val="006C7349"/>
    <w:rsid w:val="006C7439"/>
    <w:rsid w:val="006C7791"/>
    <w:rsid w:val="006D01E4"/>
    <w:rsid w:val="006D043C"/>
    <w:rsid w:val="006D0ADF"/>
    <w:rsid w:val="006D0EFF"/>
    <w:rsid w:val="006D0FC0"/>
    <w:rsid w:val="006D16F5"/>
    <w:rsid w:val="006D1D82"/>
    <w:rsid w:val="006D1E00"/>
    <w:rsid w:val="006D1FF1"/>
    <w:rsid w:val="006D22A3"/>
    <w:rsid w:val="006D32FE"/>
    <w:rsid w:val="006D3980"/>
    <w:rsid w:val="006D4085"/>
    <w:rsid w:val="006D4346"/>
    <w:rsid w:val="006D4962"/>
    <w:rsid w:val="006D4B9F"/>
    <w:rsid w:val="006D4CDF"/>
    <w:rsid w:val="006D4CF1"/>
    <w:rsid w:val="006D519D"/>
    <w:rsid w:val="006D56D4"/>
    <w:rsid w:val="006D60AB"/>
    <w:rsid w:val="006D69D1"/>
    <w:rsid w:val="006D6A0D"/>
    <w:rsid w:val="006D736D"/>
    <w:rsid w:val="006D7566"/>
    <w:rsid w:val="006E0356"/>
    <w:rsid w:val="006E0624"/>
    <w:rsid w:val="006E07D2"/>
    <w:rsid w:val="006E09E8"/>
    <w:rsid w:val="006E107A"/>
    <w:rsid w:val="006E1518"/>
    <w:rsid w:val="006E1602"/>
    <w:rsid w:val="006E1783"/>
    <w:rsid w:val="006E2830"/>
    <w:rsid w:val="006E2A34"/>
    <w:rsid w:val="006E2BE3"/>
    <w:rsid w:val="006E2DA2"/>
    <w:rsid w:val="006E3750"/>
    <w:rsid w:val="006E388E"/>
    <w:rsid w:val="006E3C1D"/>
    <w:rsid w:val="006E3E21"/>
    <w:rsid w:val="006E3FBD"/>
    <w:rsid w:val="006E43EA"/>
    <w:rsid w:val="006E4590"/>
    <w:rsid w:val="006E47D3"/>
    <w:rsid w:val="006E5303"/>
    <w:rsid w:val="006E5397"/>
    <w:rsid w:val="006E5F0D"/>
    <w:rsid w:val="006E5F30"/>
    <w:rsid w:val="006E67C6"/>
    <w:rsid w:val="006E6D2F"/>
    <w:rsid w:val="006E6D7B"/>
    <w:rsid w:val="006E74FE"/>
    <w:rsid w:val="006E77AA"/>
    <w:rsid w:val="006E79EC"/>
    <w:rsid w:val="006E7BC8"/>
    <w:rsid w:val="006E7CF1"/>
    <w:rsid w:val="006F0801"/>
    <w:rsid w:val="006F0A28"/>
    <w:rsid w:val="006F0DE2"/>
    <w:rsid w:val="006F143F"/>
    <w:rsid w:val="006F195C"/>
    <w:rsid w:val="006F1A53"/>
    <w:rsid w:val="006F1B4C"/>
    <w:rsid w:val="006F1DAA"/>
    <w:rsid w:val="006F215F"/>
    <w:rsid w:val="006F29A3"/>
    <w:rsid w:val="006F2C38"/>
    <w:rsid w:val="006F2DBA"/>
    <w:rsid w:val="006F3422"/>
    <w:rsid w:val="006F433B"/>
    <w:rsid w:val="006F468F"/>
    <w:rsid w:val="006F4752"/>
    <w:rsid w:val="006F499D"/>
    <w:rsid w:val="006F4F9C"/>
    <w:rsid w:val="006F5123"/>
    <w:rsid w:val="006F54DD"/>
    <w:rsid w:val="006F5599"/>
    <w:rsid w:val="006F578F"/>
    <w:rsid w:val="006F60EA"/>
    <w:rsid w:val="006F6A71"/>
    <w:rsid w:val="006F70BC"/>
    <w:rsid w:val="006F723A"/>
    <w:rsid w:val="006F7679"/>
    <w:rsid w:val="006F7952"/>
    <w:rsid w:val="006F79F9"/>
    <w:rsid w:val="006F7AF3"/>
    <w:rsid w:val="006F7B2C"/>
    <w:rsid w:val="006F7EFF"/>
    <w:rsid w:val="006F7FFB"/>
    <w:rsid w:val="00700043"/>
    <w:rsid w:val="00700FB4"/>
    <w:rsid w:val="00701052"/>
    <w:rsid w:val="00701853"/>
    <w:rsid w:val="00701F16"/>
    <w:rsid w:val="007023F4"/>
    <w:rsid w:val="00702BCC"/>
    <w:rsid w:val="00702C36"/>
    <w:rsid w:val="007037BF"/>
    <w:rsid w:val="0070386E"/>
    <w:rsid w:val="00703C4F"/>
    <w:rsid w:val="00704284"/>
    <w:rsid w:val="007044CE"/>
    <w:rsid w:val="007046DA"/>
    <w:rsid w:val="007049B5"/>
    <w:rsid w:val="00704A6F"/>
    <w:rsid w:val="00705144"/>
    <w:rsid w:val="00705587"/>
    <w:rsid w:val="007058EE"/>
    <w:rsid w:val="007066C8"/>
    <w:rsid w:val="007069E2"/>
    <w:rsid w:val="00707C35"/>
    <w:rsid w:val="00710A6A"/>
    <w:rsid w:val="00711152"/>
    <w:rsid w:val="007111DD"/>
    <w:rsid w:val="00711617"/>
    <w:rsid w:val="007118C7"/>
    <w:rsid w:val="00712974"/>
    <w:rsid w:val="00712A0D"/>
    <w:rsid w:val="007130A2"/>
    <w:rsid w:val="0071321C"/>
    <w:rsid w:val="007133A2"/>
    <w:rsid w:val="0071370E"/>
    <w:rsid w:val="0071459A"/>
    <w:rsid w:val="00714C72"/>
    <w:rsid w:val="00715415"/>
    <w:rsid w:val="00715E3D"/>
    <w:rsid w:val="007168ED"/>
    <w:rsid w:val="007171FF"/>
    <w:rsid w:val="0071727C"/>
    <w:rsid w:val="0072086A"/>
    <w:rsid w:val="00720A50"/>
    <w:rsid w:val="00720CC2"/>
    <w:rsid w:val="00721A4B"/>
    <w:rsid w:val="00721BC8"/>
    <w:rsid w:val="0072283C"/>
    <w:rsid w:val="00722C31"/>
    <w:rsid w:val="00722C74"/>
    <w:rsid w:val="00723797"/>
    <w:rsid w:val="00723E97"/>
    <w:rsid w:val="007246F9"/>
    <w:rsid w:val="007254E1"/>
    <w:rsid w:val="00725538"/>
    <w:rsid w:val="0072560C"/>
    <w:rsid w:val="0072578F"/>
    <w:rsid w:val="007259E0"/>
    <w:rsid w:val="007267B7"/>
    <w:rsid w:val="00726D57"/>
    <w:rsid w:val="007272EF"/>
    <w:rsid w:val="007279B7"/>
    <w:rsid w:val="00727E02"/>
    <w:rsid w:val="00727E8C"/>
    <w:rsid w:val="00730E50"/>
    <w:rsid w:val="00730EF2"/>
    <w:rsid w:val="00730F5E"/>
    <w:rsid w:val="00731342"/>
    <w:rsid w:val="007315E9"/>
    <w:rsid w:val="00732065"/>
    <w:rsid w:val="007321D8"/>
    <w:rsid w:val="00732289"/>
    <w:rsid w:val="00732704"/>
    <w:rsid w:val="0073276E"/>
    <w:rsid w:val="007329AD"/>
    <w:rsid w:val="00732BF5"/>
    <w:rsid w:val="00732C3F"/>
    <w:rsid w:val="00733035"/>
    <w:rsid w:val="007338AC"/>
    <w:rsid w:val="00733DF4"/>
    <w:rsid w:val="007341E1"/>
    <w:rsid w:val="007344C6"/>
    <w:rsid w:val="0073456E"/>
    <w:rsid w:val="00735381"/>
    <w:rsid w:val="00735D3C"/>
    <w:rsid w:val="007361C4"/>
    <w:rsid w:val="00736567"/>
    <w:rsid w:val="0073676B"/>
    <w:rsid w:val="00736AC0"/>
    <w:rsid w:val="007377DC"/>
    <w:rsid w:val="007405B9"/>
    <w:rsid w:val="007417C4"/>
    <w:rsid w:val="00741AED"/>
    <w:rsid w:val="00741F2A"/>
    <w:rsid w:val="007422FE"/>
    <w:rsid w:val="00742E32"/>
    <w:rsid w:val="0074311F"/>
    <w:rsid w:val="00743FD5"/>
    <w:rsid w:val="00744292"/>
    <w:rsid w:val="007448F8"/>
    <w:rsid w:val="007449A7"/>
    <w:rsid w:val="00744A3B"/>
    <w:rsid w:val="00744D3A"/>
    <w:rsid w:val="00744F37"/>
    <w:rsid w:val="00745069"/>
    <w:rsid w:val="007455E6"/>
    <w:rsid w:val="0074577D"/>
    <w:rsid w:val="00745A6F"/>
    <w:rsid w:val="00745ABE"/>
    <w:rsid w:val="00745B64"/>
    <w:rsid w:val="00745C3C"/>
    <w:rsid w:val="00746019"/>
    <w:rsid w:val="00746C67"/>
    <w:rsid w:val="00746CC5"/>
    <w:rsid w:val="00747066"/>
    <w:rsid w:val="0074712C"/>
    <w:rsid w:val="0074720B"/>
    <w:rsid w:val="007477F7"/>
    <w:rsid w:val="0074792A"/>
    <w:rsid w:val="00747C8D"/>
    <w:rsid w:val="00747E36"/>
    <w:rsid w:val="00750043"/>
    <w:rsid w:val="0075008A"/>
    <w:rsid w:val="00750C15"/>
    <w:rsid w:val="007515F9"/>
    <w:rsid w:val="0075189F"/>
    <w:rsid w:val="00751BCC"/>
    <w:rsid w:val="00751E13"/>
    <w:rsid w:val="0075225A"/>
    <w:rsid w:val="00752A2B"/>
    <w:rsid w:val="00752D15"/>
    <w:rsid w:val="00752EDA"/>
    <w:rsid w:val="00753468"/>
    <w:rsid w:val="007537F1"/>
    <w:rsid w:val="00754875"/>
    <w:rsid w:val="00754922"/>
    <w:rsid w:val="00754A4E"/>
    <w:rsid w:val="00754A78"/>
    <w:rsid w:val="0075511A"/>
    <w:rsid w:val="007551D4"/>
    <w:rsid w:val="007560E5"/>
    <w:rsid w:val="00756B24"/>
    <w:rsid w:val="0075793A"/>
    <w:rsid w:val="00757B74"/>
    <w:rsid w:val="00757C57"/>
    <w:rsid w:val="00757E61"/>
    <w:rsid w:val="007602C2"/>
    <w:rsid w:val="007604CC"/>
    <w:rsid w:val="00761209"/>
    <w:rsid w:val="00761EFC"/>
    <w:rsid w:val="00762741"/>
    <w:rsid w:val="0076278C"/>
    <w:rsid w:val="007627A7"/>
    <w:rsid w:val="00762F93"/>
    <w:rsid w:val="00763420"/>
    <w:rsid w:val="0076362C"/>
    <w:rsid w:val="00763BF6"/>
    <w:rsid w:val="00763E60"/>
    <w:rsid w:val="00763FD7"/>
    <w:rsid w:val="007645BD"/>
    <w:rsid w:val="00765508"/>
    <w:rsid w:val="007660DB"/>
    <w:rsid w:val="007660E5"/>
    <w:rsid w:val="00766D95"/>
    <w:rsid w:val="00766E02"/>
    <w:rsid w:val="00767176"/>
    <w:rsid w:val="00767183"/>
    <w:rsid w:val="00767226"/>
    <w:rsid w:val="007672EB"/>
    <w:rsid w:val="007675E3"/>
    <w:rsid w:val="00767E96"/>
    <w:rsid w:val="0077016C"/>
    <w:rsid w:val="00770896"/>
    <w:rsid w:val="00770D22"/>
    <w:rsid w:val="00771188"/>
    <w:rsid w:val="00771E3D"/>
    <w:rsid w:val="00771E63"/>
    <w:rsid w:val="00772028"/>
    <w:rsid w:val="0077279F"/>
    <w:rsid w:val="007731EE"/>
    <w:rsid w:val="00773207"/>
    <w:rsid w:val="007738B6"/>
    <w:rsid w:val="00773B0E"/>
    <w:rsid w:val="00773B42"/>
    <w:rsid w:val="00773CA6"/>
    <w:rsid w:val="00774282"/>
    <w:rsid w:val="00774333"/>
    <w:rsid w:val="00774B75"/>
    <w:rsid w:val="00774E86"/>
    <w:rsid w:val="007750F5"/>
    <w:rsid w:val="007755DE"/>
    <w:rsid w:val="00775F05"/>
    <w:rsid w:val="0077623C"/>
    <w:rsid w:val="00776728"/>
    <w:rsid w:val="007804C2"/>
    <w:rsid w:val="00780B48"/>
    <w:rsid w:val="00781A39"/>
    <w:rsid w:val="00781DE5"/>
    <w:rsid w:val="0078200B"/>
    <w:rsid w:val="007821BE"/>
    <w:rsid w:val="00782AFA"/>
    <w:rsid w:val="0078402C"/>
    <w:rsid w:val="0078441A"/>
    <w:rsid w:val="00784BC2"/>
    <w:rsid w:val="007861C9"/>
    <w:rsid w:val="007867CD"/>
    <w:rsid w:val="007875C7"/>
    <w:rsid w:val="0078791D"/>
    <w:rsid w:val="007879DD"/>
    <w:rsid w:val="007904A3"/>
    <w:rsid w:val="007904B0"/>
    <w:rsid w:val="0079068C"/>
    <w:rsid w:val="0079091A"/>
    <w:rsid w:val="00790A20"/>
    <w:rsid w:val="00790F8F"/>
    <w:rsid w:val="007910DE"/>
    <w:rsid w:val="00791422"/>
    <w:rsid w:val="0079163F"/>
    <w:rsid w:val="00791B8D"/>
    <w:rsid w:val="00792816"/>
    <w:rsid w:val="007928EB"/>
    <w:rsid w:val="00792E2B"/>
    <w:rsid w:val="007930FA"/>
    <w:rsid w:val="00793552"/>
    <w:rsid w:val="0079375A"/>
    <w:rsid w:val="007938F9"/>
    <w:rsid w:val="00794164"/>
    <w:rsid w:val="007948B7"/>
    <w:rsid w:val="00794BD9"/>
    <w:rsid w:val="00794DA4"/>
    <w:rsid w:val="00795B12"/>
    <w:rsid w:val="00795E39"/>
    <w:rsid w:val="0079606E"/>
    <w:rsid w:val="007961D4"/>
    <w:rsid w:val="00796479"/>
    <w:rsid w:val="0079666D"/>
    <w:rsid w:val="00796812"/>
    <w:rsid w:val="00797C06"/>
    <w:rsid w:val="00797FA8"/>
    <w:rsid w:val="007A0B5A"/>
    <w:rsid w:val="007A119A"/>
    <w:rsid w:val="007A1870"/>
    <w:rsid w:val="007A1FBD"/>
    <w:rsid w:val="007A21A8"/>
    <w:rsid w:val="007A25D4"/>
    <w:rsid w:val="007A2A8F"/>
    <w:rsid w:val="007A2C4F"/>
    <w:rsid w:val="007A3776"/>
    <w:rsid w:val="007A3CBD"/>
    <w:rsid w:val="007A465F"/>
    <w:rsid w:val="007A46A0"/>
    <w:rsid w:val="007A545D"/>
    <w:rsid w:val="007A563E"/>
    <w:rsid w:val="007A56F3"/>
    <w:rsid w:val="007A5D1A"/>
    <w:rsid w:val="007A60C1"/>
    <w:rsid w:val="007A624B"/>
    <w:rsid w:val="007A68FC"/>
    <w:rsid w:val="007A6B11"/>
    <w:rsid w:val="007A6CCD"/>
    <w:rsid w:val="007A7736"/>
    <w:rsid w:val="007A775F"/>
    <w:rsid w:val="007B0344"/>
    <w:rsid w:val="007B034E"/>
    <w:rsid w:val="007B082C"/>
    <w:rsid w:val="007B13A5"/>
    <w:rsid w:val="007B16D1"/>
    <w:rsid w:val="007B1A0D"/>
    <w:rsid w:val="007B2187"/>
    <w:rsid w:val="007B21FB"/>
    <w:rsid w:val="007B2793"/>
    <w:rsid w:val="007B2FCF"/>
    <w:rsid w:val="007B3393"/>
    <w:rsid w:val="007B33D8"/>
    <w:rsid w:val="007B3842"/>
    <w:rsid w:val="007B3C82"/>
    <w:rsid w:val="007B3C8F"/>
    <w:rsid w:val="007B3D48"/>
    <w:rsid w:val="007B45E9"/>
    <w:rsid w:val="007B4CE7"/>
    <w:rsid w:val="007B58E5"/>
    <w:rsid w:val="007B5AFB"/>
    <w:rsid w:val="007B5BCD"/>
    <w:rsid w:val="007B5CCD"/>
    <w:rsid w:val="007B6D0F"/>
    <w:rsid w:val="007B6F7B"/>
    <w:rsid w:val="007B7372"/>
    <w:rsid w:val="007B7A50"/>
    <w:rsid w:val="007C115F"/>
    <w:rsid w:val="007C1282"/>
    <w:rsid w:val="007C2514"/>
    <w:rsid w:val="007C2B21"/>
    <w:rsid w:val="007C3C9E"/>
    <w:rsid w:val="007C4414"/>
    <w:rsid w:val="007C4850"/>
    <w:rsid w:val="007C4A5A"/>
    <w:rsid w:val="007C4AD1"/>
    <w:rsid w:val="007C53C4"/>
    <w:rsid w:val="007C5419"/>
    <w:rsid w:val="007C562C"/>
    <w:rsid w:val="007C5A58"/>
    <w:rsid w:val="007C5AB0"/>
    <w:rsid w:val="007C686B"/>
    <w:rsid w:val="007C7061"/>
    <w:rsid w:val="007C76C4"/>
    <w:rsid w:val="007C7AD7"/>
    <w:rsid w:val="007C7CFC"/>
    <w:rsid w:val="007C7E26"/>
    <w:rsid w:val="007C7EF9"/>
    <w:rsid w:val="007D01AF"/>
    <w:rsid w:val="007D0D8D"/>
    <w:rsid w:val="007D0E21"/>
    <w:rsid w:val="007D0EA5"/>
    <w:rsid w:val="007D1112"/>
    <w:rsid w:val="007D2A4D"/>
    <w:rsid w:val="007D2D5E"/>
    <w:rsid w:val="007D2ED4"/>
    <w:rsid w:val="007D32C8"/>
    <w:rsid w:val="007D33C9"/>
    <w:rsid w:val="007D35A5"/>
    <w:rsid w:val="007D35AE"/>
    <w:rsid w:val="007D4051"/>
    <w:rsid w:val="007D40C7"/>
    <w:rsid w:val="007D4326"/>
    <w:rsid w:val="007D465E"/>
    <w:rsid w:val="007D4681"/>
    <w:rsid w:val="007D4B5E"/>
    <w:rsid w:val="007D4D89"/>
    <w:rsid w:val="007D5246"/>
    <w:rsid w:val="007D532B"/>
    <w:rsid w:val="007D5340"/>
    <w:rsid w:val="007D53AD"/>
    <w:rsid w:val="007D564A"/>
    <w:rsid w:val="007D5865"/>
    <w:rsid w:val="007D5DD1"/>
    <w:rsid w:val="007D6B3D"/>
    <w:rsid w:val="007D6DEB"/>
    <w:rsid w:val="007D6EAD"/>
    <w:rsid w:val="007D74AB"/>
    <w:rsid w:val="007D7B78"/>
    <w:rsid w:val="007D7D2A"/>
    <w:rsid w:val="007D7F7F"/>
    <w:rsid w:val="007D7FCF"/>
    <w:rsid w:val="007E0766"/>
    <w:rsid w:val="007E0D8E"/>
    <w:rsid w:val="007E1050"/>
    <w:rsid w:val="007E1642"/>
    <w:rsid w:val="007E1BCA"/>
    <w:rsid w:val="007E1EB5"/>
    <w:rsid w:val="007E2142"/>
    <w:rsid w:val="007E225F"/>
    <w:rsid w:val="007E249B"/>
    <w:rsid w:val="007E290D"/>
    <w:rsid w:val="007E2BB1"/>
    <w:rsid w:val="007E2E74"/>
    <w:rsid w:val="007E3254"/>
    <w:rsid w:val="007E3D20"/>
    <w:rsid w:val="007E4623"/>
    <w:rsid w:val="007E46D9"/>
    <w:rsid w:val="007E4AFF"/>
    <w:rsid w:val="007E4B58"/>
    <w:rsid w:val="007E5515"/>
    <w:rsid w:val="007E5583"/>
    <w:rsid w:val="007E5FBC"/>
    <w:rsid w:val="007E61C8"/>
    <w:rsid w:val="007E687F"/>
    <w:rsid w:val="007E6F0D"/>
    <w:rsid w:val="007E7B75"/>
    <w:rsid w:val="007E7E9F"/>
    <w:rsid w:val="007F10EA"/>
    <w:rsid w:val="007F19F8"/>
    <w:rsid w:val="007F1A72"/>
    <w:rsid w:val="007F1D9E"/>
    <w:rsid w:val="007F267B"/>
    <w:rsid w:val="007F3D23"/>
    <w:rsid w:val="007F4906"/>
    <w:rsid w:val="007F4E8C"/>
    <w:rsid w:val="007F5290"/>
    <w:rsid w:val="007F5357"/>
    <w:rsid w:val="007F540B"/>
    <w:rsid w:val="007F5C49"/>
    <w:rsid w:val="007F69A4"/>
    <w:rsid w:val="007F796E"/>
    <w:rsid w:val="0080020A"/>
    <w:rsid w:val="00800546"/>
    <w:rsid w:val="008005DA"/>
    <w:rsid w:val="008005F1"/>
    <w:rsid w:val="00800C0E"/>
    <w:rsid w:val="00800FF4"/>
    <w:rsid w:val="00800FFB"/>
    <w:rsid w:val="00801123"/>
    <w:rsid w:val="00801E80"/>
    <w:rsid w:val="0080202A"/>
    <w:rsid w:val="00802AAE"/>
    <w:rsid w:val="00802AF0"/>
    <w:rsid w:val="008030B2"/>
    <w:rsid w:val="008033F2"/>
    <w:rsid w:val="0080371D"/>
    <w:rsid w:val="00803D71"/>
    <w:rsid w:val="00804195"/>
    <w:rsid w:val="00804FFA"/>
    <w:rsid w:val="00805343"/>
    <w:rsid w:val="00805DAE"/>
    <w:rsid w:val="008062A5"/>
    <w:rsid w:val="00806303"/>
    <w:rsid w:val="008068AD"/>
    <w:rsid w:val="00806E63"/>
    <w:rsid w:val="0080710A"/>
    <w:rsid w:val="00810373"/>
    <w:rsid w:val="00810997"/>
    <w:rsid w:val="00810AB6"/>
    <w:rsid w:val="00810C3C"/>
    <w:rsid w:val="00810F1D"/>
    <w:rsid w:val="008117B7"/>
    <w:rsid w:val="00811CDC"/>
    <w:rsid w:val="00811E88"/>
    <w:rsid w:val="008120B5"/>
    <w:rsid w:val="00812448"/>
    <w:rsid w:val="00812994"/>
    <w:rsid w:val="00812CB3"/>
    <w:rsid w:val="00812D7D"/>
    <w:rsid w:val="00812FF0"/>
    <w:rsid w:val="0081431B"/>
    <w:rsid w:val="00814546"/>
    <w:rsid w:val="00814AE0"/>
    <w:rsid w:val="00814C1F"/>
    <w:rsid w:val="00814E37"/>
    <w:rsid w:val="008151F5"/>
    <w:rsid w:val="008152E5"/>
    <w:rsid w:val="008158F6"/>
    <w:rsid w:val="00815A5A"/>
    <w:rsid w:val="00816203"/>
    <w:rsid w:val="008163E8"/>
    <w:rsid w:val="008166E8"/>
    <w:rsid w:val="00816D32"/>
    <w:rsid w:val="0081717F"/>
    <w:rsid w:val="0081769F"/>
    <w:rsid w:val="00817DF8"/>
    <w:rsid w:val="00817F07"/>
    <w:rsid w:val="008207AF"/>
    <w:rsid w:val="0082080C"/>
    <w:rsid w:val="0082087A"/>
    <w:rsid w:val="00820BA3"/>
    <w:rsid w:val="00820C38"/>
    <w:rsid w:val="00820DD0"/>
    <w:rsid w:val="00820E37"/>
    <w:rsid w:val="00820F4B"/>
    <w:rsid w:val="00821106"/>
    <w:rsid w:val="0082110C"/>
    <w:rsid w:val="0082152C"/>
    <w:rsid w:val="00821A25"/>
    <w:rsid w:val="00821C3D"/>
    <w:rsid w:val="008222E0"/>
    <w:rsid w:val="008226CF"/>
    <w:rsid w:val="00822AA2"/>
    <w:rsid w:val="0082303B"/>
    <w:rsid w:val="008233FC"/>
    <w:rsid w:val="0082349B"/>
    <w:rsid w:val="008236FF"/>
    <w:rsid w:val="008239FD"/>
    <w:rsid w:val="00823C10"/>
    <w:rsid w:val="00823E42"/>
    <w:rsid w:val="008240B8"/>
    <w:rsid w:val="008246A1"/>
    <w:rsid w:val="00824723"/>
    <w:rsid w:val="0082525E"/>
    <w:rsid w:val="008252B3"/>
    <w:rsid w:val="008257B5"/>
    <w:rsid w:val="00825CE1"/>
    <w:rsid w:val="00825D83"/>
    <w:rsid w:val="00825E2E"/>
    <w:rsid w:val="00825E79"/>
    <w:rsid w:val="00825EAB"/>
    <w:rsid w:val="00825ED7"/>
    <w:rsid w:val="00826386"/>
    <w:rsid w:val="00826515"/>
    <w:rsid w:val="00826F61"/>
    <w:rsid w:val="00827197"/>
    <w:rsid w:val="0082740A"/>
    <w:rsid w:val="00827DC5"/>
    <w:rsid w:val="00827E5A"/>
    <w:rsid w:val="00827E5F"/>
    <w:rsid w:val="0083080E"/>
    <w:rsid w:val="00830BC9"/>
    <w:rsid w:val="0083118C"/>
    <w:rsid w:val="0083137B"/>
    <w:rsid w:val="0083158D"/>
    <w:rsid w:val="00831676"/>
    <w:rsid w:val="00831C23"/>
    <w:rsid w:val="00831E2C"/>
    <w:rsid w:val="0083200A"/>
    <w:rsid w:val="008322E7"/>
    <w:rsid w:val="00832339"/>
    <w:rsid w:val="008323A8"/>
    <w:rsid w:val="008326B0"/>
    <w:rsid w:val="00832E6A"/>
    <w:rsid w:val="00833D1E"/>
    <w:rsid w:val="00833F59"/>
    <w:rsid w:val="00834571"/>
    <w:rsid w:val="008346AC"/>
    <w:rsid w:val="00834EBF"/>
    <w:rsid w:val="008350A4"/>
    <w:rsid w:val="00835772"/>
    <w:rsid w:val="008361D6"/>
    <w:rsid w:val="008369FA"/>
    <w:rsid w:val="00836AAE"/>
    <w:rsid w:val="00836C21"/>
    <w:rsid w:val="00836DE9"/>
    <w:rsid w:val="0083761F"/>
    <w:rsid w:val="00837772"/>
    <w:rsid w:val="008378FC"/>
    <w:rsid w:val="00837D8C"/>
    <w:rsid w:val="0084019B"/>
    <w:rsid w:val="0084033F"/>
    <w:rsid w:val="00840D1C"/>
    <w:rsid w:val="00840DFF"/>
    <w:rsid w:val="0084152F"/>
    <w:rsid w:val="0084281D"/>
    <w:rsid w:val="00842E7E"/>
    <w:rsid w:val="00842F02"/>
    <w:rsid w:val="0084321A"/>
    <w:rsid w:val="008434D9"/>
    <w:rsid w:val="00844994"/>
    <w:rsid w:val="0084506F"/>
    <w:rsid w:val="00845091"/>
    <w:rsid w:val="008454C8"/>
    <w:rsid w:val="008455D7"/>
    <w:rsid w:val="00845707"/>
    <w:rsid w:val="00845D9F"/>
    <w:rsid w:val="00846001"/>
    <w:rsid w:val="008472A5"/>
    <w:rsid w:val="008473CD"/>
    <w:rsid w:val="0084762B"/>
    <w:rsid w:val="0084794F"/>
    <w:rsid w:val="008501F8"/>
    <w:rsid w:val="008502A0"/>
    <w:rsid w:val="008506DF"/>
    <w:rsid w:val="00850C7F"/>
    <w:rsid w:val="00850E34"/>
    <w:rsid w:val="00851100"/>
    <w:rsid w:val="00851362"/>
    <w:rsid w:val="008513FB"/>
    <w:rsid w:val="0085147E"/>
    <w:rsid w:val="00852108"/>
    <w:rsid w:val="0085233B"/>
    <w:rsid w:val="0085257D"/>
    <w:rsid w:val="0085311B"/>
    <w:rsid w:val="0085344D"/>
    <w:rsid w:val="008536B2"/>
    <w:rsid w:val="00853AE8"/>
    <w:rsid w:val="00853BB8"/>
    <w:rsid w:val="00853C46"/>
    <w:rsid w:val="00853E19"/>
    <w:rsid w:val="00854053"/>
    <w:rsid w:val="008545D4"/>
    <w:rsid w:val="0085479D"/>
    <w:rsid w:val="00854B85"/>
    <w:rsid w:val="008552D1"/>
    <w:rsid w:val="0085554B"/>
    <w:rsid w:val="00855ABB"/>
    <w:rsid w:val="00855B6A"/>
    <w:rsid w:val="00855C5E"/>
    <w:rsid w:val="00855D82"/>
    <w:rsid w:val="00856019"/>
    <w:rsid w:val="008563C1"/>
    <w:rsid w:val="00856A30"/>
    <w:rsid w:val="00857671"/>
    <w:rsid w:val="00857D44"/>
    <w:rsid w:val="0086018C"/>
    <w:rsid w:val="008606F8"/>
    <w:rsid w:val="008606FB"/>
    <w:rsid w:val="00860F27"/>
    <w:rsid w:val="0086137F"/>
    <w:rsid w:val="00861459"/>
    <w:rsid w:val="00861AB0"/>
    <w:rsid w:val="00861ADD"/>
    <w:rsid w:val="00861B71"/>
    <w:rsid w:val="00861B90"/>
    <w:rsid w:val="00861B95"/>
    <w:rsid w:val="00861E24"/>
    <w:rsid w:val="00862259"/>
    <w:rsid w:val="0086303B"/>
    <w:rsid w:val="00863280"/>
    <w:rsid w:val="00863664"/>
    <w:rsid w:val="00863717"/>
    <w:rsid w:val="0086379C"/>
    <w:rsid w:val="008637C8"/>
    <w:rsid w:val="008639C6"/>
    <w:rsid w:val="00864059"/>
    <w:rsid w:val="0086429E"/>
    <w:rsid w:val="00864949"/>
    <w:rsid w:val="008649E1"/>
    <w:rsid w:val="00864D76"/>
    <w:rsid w:val="008650CC"/>
    <w:rsid w:val="00865CD3"/>
    <w:rsid w:val="00865E4D"/>
    <w:rsid w:val="00865E87"/>
    <w:rsid w:val="00866247"/>
    <w:rsid w:val="00866E40"/>
    <w:rsid w:val="00867A2D"/>
    <w:rsid w:val="00867D74"/>
    <w:rsid w:val="008700B3"/>
    <w:rsid w:val="00870E0F"/>
    <w:rsid w:val="00871661"/>
    <w:rsid w:val="00871AC0"/>
    <w:rsid w:val="008730BA"/>
    <w:rsid w:val="008739A4"/>
    <w:rsid w:val="00873BBD"/>
    <w:rsid w:val="00873F66"/>
    <w:rsid w:val="008740BF"/>
    <w:rsid w:val="008740F8"/>
    <w:rsid w:val="00874190"/>
    <w:rsid w:val="008743A1"/>
    <w:rsid w:val="00874A0B"/>
    <w:rsid w:val="00874C6D"/>
    <w:rsid w:val="008757FE"/>
    <w:rsid w:val="00875868"/>
    <w:rsid w:val="00875A95"/>
    <w:rsid w:val="00875D15"/>
    <w:rsid w:val="0087673B"/>
    <w:rsid w:val="00876DB9"/>
    <w:rsid w:val="00877133"/>
    <w:rsid w:val="008774ED"/>
    <w:rsid w:val="008776C4"/>
    <w:rsid w:val="00877DE7"/>
    <w:rsid w:val="00880335"/>
    <w:rsid w:val="008803C5"/>
    <w:rsid w:val="00880CB5"/>
    <w:rsid w:val="00880D18"/>
    <w:rsid w:val="008817D4"/>
    <w:rsid w:val="00881B20"/>
    <w:rsid w:val="00881C84"/>
    <w:rsid w:val="00881F62"/>
    <w:rsid w:val="008826A4"/>
    <w:rsid w:val="00882C62"/>
    <w:rsid w:val="00883474"/>
    <w:rsid w:val="00883593"/>
    <w:rsid w:val="008840E0"/>
    <w:rsid w:val="0088414F"/>
    <w:rsid w:val="00884995"/>
    <w:rsid w:val="00884B30"/>
    <w:rsid w:val="00884D8F"/>
    <w:rsid w:val="00884EE2"/>
    <w:rsid w:val="008850B7"/>
    <w:rsid w:val="0088568B"/>
    <w:rsid w:val="0088582A"/>
    <w:rsid w:val="00885C1B"/>
    <w:rsid w:val="00885DF2"/>
    <w:rsid w:val="0088625B"/>
    <w:rsid w:val="00886562"/>
    <w:rsid w:val="00886727"/>
    <w:rsid w:val="00886ABC"/>
    <w:rsid w:val="00886DF6"/>
    <w:rsid w:val="008878A6"/>
    <w:rsid w:val="00887F13"/>
    <w:rsid w:val="008909E2"/>
    <w:rsid w:val="00890C5D"/>
    <w:rsid w:val="008910D3"/>
    <w:rsid w:val="008912FA"/>
    <w:rsid w:val="00891743"/>
    <w:rsid w:val="00891A7A"/>
    <w:rsid w:val="00891B66"/>
    <w:rsid w:val="00891E1A"/>
    <w:rsid w:val="00892423"/>
    <w:rsid w:val="00892FC6"/>
    <w:rsid w:val="00893341"/>
    <w:rsid w:val="0089360E"/>
    <w:rsid w:val="00893B0F"/>
    <w:rsid w:val="008942C6"/>
    <w:rsid w:val="00894F48"/>
    <w:rsid w:val="00894FCE"/>
    <w:rsid w:val="00895341"/>
    <w:rsid w:val="00895ECE"/>
    <w:rsid w:val="00895F82"/>
    <w:rsid w:val="00896027"/>
    <w:rsid w:val="00896633"/>
    <w:rsid w:val="00896884"/>
    <w:rsid w:val="00896B45"/>
    <w:rsid w:val="00896E59"/>
    <w:rsid w:val="00897B92"/>
    <w:rsid w:val="00897EE3"/>
    <w:rsid w:val="008A03AD"/>
    <w:rsid w:val="008A0A75"/>
    <w:rsid w:val="008A1091"/>
    <w:rsid w:val="008A1312"/>
    <w:rsid w:val="008A1387"/>
    <w:rsid w:val="008A14D9"/>
    <w:rsid w:val="008A1ACE"/>
    <w:rsid w:val="008A1E9D"/>
    <w:rsid w:val="008A2068"/>
    <w:rsid w:val="008A2421"/>
    <w:rsid w:val="008A2663"/>
    <w:rsid w:val="008A2F1E"/>
    <w:rsid w:val="008A3AB9"/>
    <w:rsid w:val="008A3BDB"/>
    <w:rsid w:val="008A3EA8"/>
    <w:rsid w:val="008A4A83"/>
    <w:rsid w:val="008A4B6F"/>
    <w:rsid w:val="008A4BBB"/>
    <w:rsid w:val="008A5ABE"/>
    <w:rsid w:val="008A67D5"/>
    <w:rsid w:val="008A6A7F"/>
    <w:rsid w:val="008A6AB2"/>
    <w:rsid w:val="008A6BDA"/>
    <w:rsid w:val="008A76E9"/>
    <w:rsid w:val="008A7756"/>
    <w:rsid w:val="008A7E13"/>
    <w:rsid w:val="008A7E9D"/>
    <w:rsid w:val="008B0178"/>
    <w:rsid w:val="008B03C1"/>
    <w:rsid w:val="008B044F"/>
    <w:rsid w:val="008B0628"/>
    <w:rsid w:val="008B0EF8"/>
    <w:rsid w:val="008B12F5"/>
    <w:rsid w:val="008B1465"/>
    <w:rsid w:val="008B16BD"/>
    <w:rsid w:val="008B16BE"/>
    <w:rsid w:val="008B1786"/>
    <w:rsid w:val="008B18CC"/>
    <w:rsid w:val="008B2316"/>
    <w:rsid w:val="008B316B"/>
    <w:rsid w:val="008B33FC"/>
    <w:rsid w:val="008B3CD5"/>
    <w:rsid w:val="008B3EE2"/>
    <w:rsid w:val="008B3FCE"/>
    <w:rsid w:val="008B40B0"/>
    <w:rsid w:val="008B42AA"/>
    <w:rsid w:val="008B467D"/>
    <w:rsid w:val="008B4729"/>
    <w:rsid w:val="008B4769"/>
    <w:rsid w:val="008B4B3B"/>
    <w:rsid w:val="008B4E2B"/>
    <w:rsid w:val="008B5061"/>
    <w:rsid w:val="008B5A4B"/>
    <w:rsid w:val="008B5B3C"/>
    <w:rsid w:val="008B5E85"/>
    <w:rsid w:val="008B6663"/>
    <w:rsid w:val="008B66D5"/>
    <w:rsid w:val="008B6879"/>
    <w:rsid w:val="008B738B"/>
    <w:rsid w:val="008C009D"/>
    <w:rsid w:val="008C0186"/>
    <w:rsid w:val="008C0282"/>
    <w:rsid w:val="008C0463"/>
    <w:rsid w:val="008C0A75"/>
    <w:rsid w:val="008C116F"/>
    <w:rsid w:val="008C13DC"/>
    <w:rsid w:val="008C1D24"/>
    <w:rsid w:val="008C2C35"/>
    <w:rsid w:val="008C2CA0"/>
    <w:rsid w:val="008C2F8D"/>
    <w:rsid w:val="008C3429"/>
    <w:rsid w:val="008C3755"/>
    <w:rsid w:val="008C37E0"/>
    <w:rsid w:val="008C528D"/>
    <w:rsid w:val="008C5799"/>
    <w:rsid w:val="008C5E6B"/>
    <w:rsid w:val="008C6011"/>
    <w:rsid w:val="008C64CA"/>
    <w:rsid w:val="008C6A72"/>
    <w:rsid w:val="008C7144"/>
    <w:rsid w:val="008C7429"/>
    <w:rsid w:val="008D09BF"/>
    <w:rsid w:val="008D1348"/>
    <w:rsid w:val="008D1362"/>
    <w:rsid w:val="008D15DD"/>
    <w:rsid w:val="008D1A09"/>
    <w:rsid w:val="008D1BF0"/>
    <w:rsid w:val="008D1ED7"/>
    <w:rsid w:val="008D2030"/>
    <w:rsid w:val="008D38A4"/>
    <w:rsid w:val="008D4345"/>
    <w:rsid w:val="008D52EB"/>
    <w:rsid w:val="008D5320"/>
    <w:rsid w:val="008D56EF"/>
    <w:rsid w:val="008D5A8D"/>
    <w:rsid w:val="008D5EDF"/>
    <w:rsid w:val="008D61D2"/>
    <w:rsid w:val="008D639F"/>
    <w:rsid w:val="008D6DEB"/>
    <w:rsid w:val="008D7171"/>
    <w:rsid w:val="008D7503"/>
    <w:rsid w:val="008D7642"/>
    <w:rsid w:val="008E00F0"/>
    <w:rsid w:val="008E0129"/>
    <w:rsid w:val="008E04E1"/>
    <w:rsid w:val="008E06F0"/>
    <w:rsid w:val="008E0808"/>
    <w:rsid w:val="008E0CBB"/>
    <w:rsid w:val="008E1316"/>
    <w:rsid w:val="008E1322"/>
    <w:rsid w:val="008E1517"/>
    <w:rsid w:val="008E16A4"/>
    <w:rsid w:val="008E192C"/>
    <w:rsid w:val="008E2B73"/>
    <w:rsid w:val="008E2BB4"/>
    <w:rsid w:val="008E2C5C"/>
    <w:rsid w:val="008E2D0F"/>
    <w:rsid w:val="008E2F0E"/>
    <w:rsid w:val="008E374C"/>
    <w:rsid w:val="008E3942"/>
    <w:rsid w:val="008E3956"/>
    <w:rsid w:val="008E3C4B"/>
    <w:rsid w:val="008E3D43"/>
    <w:rsid w:val="008E4105"/>
    <w:rsid w:val="008E4408"/>
    <w:rsid w:val="008E4854"/>
    <w:rsid w:val="008E491E"/>
    <w:rsid w:val="008E497A"/>
    <w:rsid w:val="008E4C6D"/>
    <w:rsid w:val="008E4F2E"/>
    <w:rsid w:val="008E4F6E"/>
    <w:rsid w:val="008E54E1"/>
    <w:rsid w:val="008E5599"/>
    <w:rsid w:val="008E57F0"/>
    <w:rsid w:val="008E5DF5"/>
    <w:rsid w:val="008E5EA6"/>
    <w:rsid w:val="008E603E"/>
    <w:rsid w:val="008E6863"/>
    <w:rsid w:val="008E6C06"/>
    <w:rsid w:val="008E6EE8"/>
    <w:rsid w:val="008E7254"/>
    <w:rsid w:val="008E75C2"/>
    <w:rsid w:val="008E75E8"/>
    <w:rsid w:val="008E7AEE"/>
    <w:rsid w:val="008E7D33"/>
    <w:rsid w:val="008E7E7C"/>
    <w:rsid w:val="008E7EFF"/>
    <w:rsid w:val="008F027A"/>
    <w:rsid w:val="008F0CAE"/>
    <w:rsid w:val="008F14C6"/>
    <w:rsid w:val="008F157C"/>
    <w:rsid w:val="008F19BC"/>
    <w:rsid w:val="008F1BD0"/>
    <w:rsid w:val="008F1BFD"/>
    <w:rsid w:val="008F1F9D"/>
    <w:rsid w:val="008F1FA6"/>
    <w:rsid w:val="008F2043"/>
    <w:rsid w:val="008F217A"/>
    <w:rsid w:val="008F28AE"/>
    <w:rsid w:val="008F2A12"/>
    <w:rsid w:val="008F35C4"/>
    <w:rsid w:val="008F3886"/>
    <w:rsid w:val="008F39D9"/>
    <w:rsid w:val="008F3B8F"/>
    <w:rsid w:val="008F44EC"/>
    <w:rsid w:val="008F4911"/>
    <w:rsid w:val="008F4BD0"/>
    <w:rsid w:val="008F529B"/>
    <w:rsid w:val="008F55AC"/>
    <w:rsid w:val="008F55D1"/>
    <w:rsid w:val="008F564E"/>
    <w:rsid w:val="008F5B72"/>
    <w:rsid w:val="008F611E"/>
    <w:rsid w:val="008F666B"/>
    <w:rsid w:val="008F69CF"/>
    <w:rsid w:val="008F7801"/>
    <w:rsid w:val="0090032E"/>
    <w:rsid w:val="00900F4B"/>
    <w:rsid w:val="009014A1"/>
    <w:rsid w:val="00902452"/>
    <w:rsid w:val="00903184"/>
    <w:rsid w:val="009037C9"/>
    <w:rsid w:val="00903895"/>
    <w:rsid w:val="00903ED5"/>
    <w:rsid w:val="00903FC9"/>
    <w:rsid w:val="00904993"/>
    <w:rsid w:val="009051EC"/>
    <w:rsid w:val="00906244"/>
    <w:rsid w:val="009068C9"/>
    <w:rsid w:val="00906978"/>
    <w:rsid w:val="009069FC"/>
    <w:rsid w:val="009071A2"/>
    <w:rsid w:val="009074F4"/>
    <w:rsid w:val="00907C05"/>
    <w:rsid w:val="0091096C"/>
    <w:rsid w:val="00910C9B"/>
    <w:rsid w:val="00910E67"/>
    <w:rsid w:val="00910F14"/>
    <w:rsid w:val="00910FBD"/>
    <w:rsid w:val="00911555"/>
    <w:rsid w:val="009117B9"/>
    <w:rsid w:val="00911B55"/>
    <w:rsid w:val="00911F9A"/>
    <w:rsid w:val="009128A8"/>
    <w:rsid w:val="00912B96"/>
    <w:rsid w:val="009130B2"/>
    <w:rsid w:val="00913273"/>
    <w:rsid w:val="00913373"/>
    <w:rsid w:val="00913B7F"/>
    <w:rsid w:val="00913C76"/>
    <w:rsid w:val="00913DC1"/>
    <w:rsid w:val="00914203"/>
    <w:rsid w:val="00914254"/>
    <w:rsid w:val="0091530D"/>
    <w:rsid w:val="00915315"/>
    <w:rsid w:val="00915BBB"/>
    <w:rsid w:val="00916013"/>
    <w:rsid w:val="009163EA"/>
    <w:rsid w:val="00916455"/>
    <w:rsid w:val="0091649E"/>
    <w:rsid w:val="009168C9"/>
    <w:rsid w:val="009170B0"/>
    <w:rsid w:val="0091794F"/>
    <w:rsid w:val="00917BAD"/>
    <w:rsid w:val="0092074B"/>
    <w:rsid w:val="0092082D"/>
    <w:rsid w:val="00920845"/>
    <w:rsid w:val="0092134C"/>
    <w:rsid w:val="0092143B"/>
    <w:rsid w:val="0092146E"/>
    <w:rsid w:val="009215AD"/>
    <w:rsid w:val="0092164D"/>
    <w:rsid w:val="009217A8"/>
    <w:rsid w:val="00921B3D"/>
    <w:rsid w:val="00921B45"/>
    <w:rsid w:val="00921C5C"/>
    <w:rsid w:val="0092249F"/>
    <w:rsid w:val="00922560"/>
    <w:rsid w:val="0092267F"/>
    <w:rsid w:val="00922760"/>
    <w:rsid w:val="00922797"/>
    <w:rsid w:val="00922D68"/>
    <w:rsid w:val="00922DED"/>
    <w:rsid w:val="00923847"/>
    <w:rsid w:val="0092412B"/>
    <w:rsid w:val="00924597"/>
    <w:rsid w:val="00924D78"/>
    <w:rsid w:val="0092507E"/>
    <w:rsid w:val="00925443"/>
    <w:rsid w:val="009256B9"/>
    <w:rsid w:val="0092581A"/>
    <w:rsid w:val="00925A3B"/>
    <w:rsid w:val="009263E3"/>
    <w:rsid w:val="00926ABE"/>
    <w:rsid w:val="00926DF0"/>
    <w:rsid w:val="009275CD"/>
    <w:rsid w:val="00927861"/>
    <w:rsid w:val="00927EAE"/>
    <w:rsid w:val="009306CF"/>
    <w:rsid w:val="00930B7F"/>
    <w:rsid w:val="00930DDB"/>
    <w:rsid w:val="009316DA"/>
    <w:rsid w:val="00931735"/>
    <w:rsid w:val="00931C13"/>
    <w:rsid w:val="00933381"/>
    <w:rsid w:val="009335E6"/>
    <w:rsid w:val="0093396E"/>
    <w:rsid w:val="00933B23"/>
    <w:rsid w:val="00933E64"/>
    <w:rsid w:val="009340F5"/>
    <w:rsid w:val="00934781"/>
    <w:rsid w:val="00934838"/>
    <w:rsid w:val="00935298"/>
    <w:rsid w:val="0093546E"/>
    <w:rsid w:val="00935CBC"/>
    <w:rsid w:val="00936059"/>
    <w:rsid w:val="00936D81"/>
    <w:rsid w:val="00937281"/>
    <w:rsid w:val="00937323"/>
    <w:rsid w:val="00940997"/>
    <w:rsid w:val="00941981"/>
    <w:rsid w:val="00941ABF"/>
    <w:rsid w:val="00941D30"/>
    <w:rsid w:val="00941D8F"/>
    <w:rsid w:val="00941EC2"/>
    <w:rsid w:val="00942094"/>
    <w:rsid w:val="009420B9"/>
    <w:rsid w:val="009422A0"/>
    <w:rsid w:val="009422A6"/>
    <w:rsid w:val="00942DEC"/>
    <w:rsid w:val="00943821"/>
    <w:rsid w:val="009445C5"/>
    <w:rsid w:val="0094473E"/>
    <w:rsid w:val="009447B1"/>
    <w:rsid w:val="00944A93"/>
    <w:rsid w:val="00945220"/>
    <w:rsid w:val="0094525E"/>
    <w:rsid w:val="00945AB3"/>
    <w:rsid w:val="0094627E"/>
    <w:rsid w:val="0094630D"/>
    <w:rsid w:val="00946367"/>
    <w:rsid w:val="009467E1"/>
    <w:rsid w:val="0094684D"/>
    <w:rsid w:val="009469F5"/>
    <w:rsid w:val="00947208"/>
    <w:rsid w:val="0094720C"/>
    <w:rsid w:val="009476A0"/>
    <w:rsid w:val="0094787F"/>
    <w:rsid w:val="00950385"/>
    <w:rsid w:val="00950EF2"/>
    <w:rsid w:val="0095190B"/>
    <w:rsid w:val="009528CD"/>
    <w:rsid w:val="00952B2E"/>
    <w:rsid w:val="00952EE8"/>
    <w:rsid w:val="009532F6"/>
    <w:rsid w:val="0095397D"/>
    <w:rsid w:val="0095397E"/>
    <w:rsid w:val="0095433F"/>
    <w:rsid w:val="009547D9"/>
    <w:rsid w:val="00955332"/>
    <w:rsid w:val="009558BD"/>
    <w:rsid w:val="00955A21"/>
    <w:rsid w:val="00955DC0"/>
    <w:rsid w:val="00956A59"/>
    <w:rsid w:val="00956ED8"/>
    <w:rsid w:val="0095725C"/>
    <w:rsid w:val="009575E9"/>
    <w:rsid w:val="00957C71"/>
    <w:rsid w:val="00960599"/>
    <w:rsid w:val="00960698"/>
    <w:rsid w:val="009607BE"/>
    <w:rsid w:val="00960CBB"/>
    <w:rsid w:val="00960DBA"/>
    <w:rsid w:val="00961A18"/>
    <w:rsid w:val="00961F7F"/>
    <w:rsid w:val="009621EC"/>
    <w:rsid w:val="009622CF"/>
    <w:rsid w:val="009624AA"/>
    <w:rsid w:val="00962C20"/>
    <w:rsid w:val="00963451"/>
    <w:rsid w:val="009637A1"/>
    <w:rsid w:val="00963804"/>
    <w:rsid w:val="00963BAC"/>
    <w:rsid w:val="00963DDD"/>
    <w:rsid w:val="00963FB0"/>
    <w:rsid w:val="009644E2"/>
    <w:rsid w:val="00964DDC"/>
    <w:rsid w:val="009661EB"/>
    <w:rsid w:val="009663DF"/>
    <w:rsid w:val="00967C51"/>
    <w:rsid w:val="0097011A"/>
    <w:rsid w:val="00970197"/>
    <w:rsid w:val="009703C2"/>
    <w:rsid w:val="009709CD"/>
    <w:rsid w:val="00970A69"/>
    <w:rsid w:val="00970C28"/>
    <w:rsid w:val="0097126F"/>
    <w:rsid w:val="00971EFD"/>
    <w:rsid w:val="00972A78"/>
    <w:rsid w:val="00973615"/>
    <w:rsid w:val="00973B4A"/>
    <w:rsid w:val="00973F41"/>
    <w:rsid w:val="00974A64"/>
    <w:rsid w:val="00975185"/>
    <w:rsid w:val="009762CF"/>
    <w:rsid w:val="00976776"/>
    <w:rsid w:val="00976D11"/>
    <w:rsid w:val="00976E5C"/>
    <w:rsid w:val="00976E9D"/>
    <w:rsid w:val="00977FA8"/>
    <w:rsid w:val="00981089"/>
    <w:rsid w:val="009821C5"/>
    <w:rsid w:val="00982413"/>
    <w:rsid w:val="0098271C"/>
    <w:rsid w:val="00982FBB"/>
    <w:rsid w:val="009839D3"/>
    <w:rsid w:val="00983F11"/>
    <w:rsid w:val="009840B9"/>
    <w:rsid w:val="00984469"/>
    <w:rsid w:val="00984720"/>
    <w:rsid w:val="00984E61"/>
    <w:rsid w:val="00984F62"/>
    <w:rsid w:val="009850D9"/>
    <w:rsid w:val="009854EE"/>
    <w:rsid w:val="00985DA6"/>
    <w:rsid w:val="009868CF"/>
    <w:rsid w:val="00986D76"/>
    <w:rsid w:val="009879A4"/>
    <w:rsid w:val="00987A02"/>
    <w:rsid w:val="00987D41"/>
    <w:rsid w:val="00987E27"/>
    <w:rsid w:val="00991E84"/>
    <w:rsid w:val="0099252A"/>
    <w:rsid w:val="0099280F"/>
    <w:rsid w:val="00992ED1"/>
    <w:rsid w:val="009955D4"/>
    <w:rsid w:val="00995ED6"/>
    <w:rsid w:val="00996411"/>
    <w:rsid w:val="009978EE"/>
    <w:rsid w:val="009A006A"/>
    <w:rsid w:val="009A0478"/>
    <w:rsid w:val="009A07C4"/>
    <w:rsid w:val="009A0FA9"/>
    <w:rsid w:val="009A1523"/>
    <w:rsid w:val="009A19C1"/>
    <w:rsid w:val="009A247C"/>
    <w:rsid w:val="009A28B9"/>
    <w:rsid w:val="009A2CC4"/>
    <w:rsid w:val="009A46E3"/>
    <w:rsid w:val="009A478A"/>
    <w:rsid w:val="009A4876"/>
    <w:rsid w:val="009A5306"/>
    <w:rsid w:val="009A5A1E"/>
    <w:rsid w:val="009A5CB8"/>
    <w:rsid w:val="009A68EE"/>
    <w:rsid w:val="009A6D04"/>
    <w:rsid w:val="009A794C"/>
    <w:rsid w:val="009A7989"/>
    <w:rsid w:val="009A7F84"/>
    <w:rsid w:val="009B02A6"/>
    <w:rsid w:val="009B03C0"/>
    <w:rsid w:val="009B09E4"/>
    <w:rsid w:val="009B10CC"/>
    <w:rsid w:val="009B2574"/>
    <w:rsid w:val="009B2629"/>
    <w:rsid w:val="009B27FE"/>
    <w:rsid w:val="009B30CA"/>
    <w:rsid w:val="009B352E"/>
    <w:rsid w:val="009B35A6"/>
    <w:rsid w:val="009B38B9"/>
    <w:rsid w:val="009B3906"/>
    <w:rsid w:val="009B3D2D"/>
    <w:rsid w:val="009B41FF"/>
    <w:rsid w:val="009B4BE9"/>
    <w:rsid w:val="009B4BEA"/>
    <w:rsid w:val="009B4C17"/>
    <w:rsid w:val="009B4CE9"/>
    <w:rsid w:val="009B51CD"/>
    <w:rsid w:val="009B527E"/>
    <w:rsid w:val="009B5B52"/>
    <w:rsid w:val="009B5BDD"/>
    <w:rsid w:val="009B663B"/>
    <w:rsid w:val="009B7019"/>
    <w:rsid w:val="009C0B7C"/>
    <w:rsid w:val="009C0E28"/>
    <w:rsid w:val="009C0FC0"/>
    <w:rsid w:val="009C12E8"/>
    <w:rsid w:val="009C1C1F"/>
    <w:rsid w:val="009C2113"/>
    <w:rsid w:val="009C244A"/>
    <w:rsid w:val="009C285D"/>
    <w:rsid w:val="009C297E"/>
    <w:rsid w:val="009C335F"/>
    <w:rsid w:val="009C3E93"/>
    <w:rsid w:val="009C3F6F"/>
    <w:rsid w:val="009C43FE"/>
    <w:rsid w:val="009C44F4"/>
    <w:rsid w:val="009C4553"/>
    <w:rsid w:val="009C4ABC"/>
    <w:rsid w:val="009C5EAF"/>
    <w:rsid w:val="009C5FF8"/>
    <w:rsid w:val="009C60EE"/>
    <w:rsid w:val="009C625F"/>
    <w:rsid w:val="009C63C6"/>
    <w:rsid w:val="009C64F5"/>
    <w:rsid w:val="009C66E2"/>
    <w:rsid w:val="009C6F26"/>
    <w:rsid w:val="009C75E6"/>
    <w:rsid w:val="009C7ACA"/>
    <w:rsid w:val="009D068F"/>
    <w:rsid w:val="009D0B70"/>
    <w:rsid w:val="009D0BCE"/>
    <w:rsid w:val="009D0DCE"/>
    <w:rsid w:val="009D0ED8"/>
    <w:rsid w:val="009D0F82"/>
    <w:rsid w:val="009D0FE5"/>
    <w:rsid w:val="009D16AC"/>
    <w:rsid w:val="009D1B6D"/>
    <w:rsid w:val="009D1C28"/>
    <w:rsid w:val="009D3075"/>
    <w:rsid w:val="009D3388"/>
    <w:rsid w:val="009D33E8"/>
    <w:rsid w:val="009D34DA"/>
    <w:rsid w:val="009D3986"/>
    <w:rsid w:val="009D4075"/>
    <w:rsid w:val="009D4161"/>
    <w:rsid w:val="009D43E0"/>
    <w:rsid w:val="009D474B"/>
    <w:rsid w:val="009D4DFD"/>
    <w:rsid w:val="009D510D"/>
    <w:rsid w:val="009D5290"/>
    <w:rsid w:val="009D585D"/>
    <w:rsid w:val="009D5EBA"/>
    <w:rsid w:val="009D60C6"/>
    <w:rsid w:val="009D6139"/>
    <w:rsid w:val="009D617A"/>
    <w:rsid w:val="009D61EB"/>
    <w:rsid w:val="009D67F7"/>
    <w:rsid w:val="009D75A3"/>
    <w:rsid w:val="009D7C80"/>
    <w:rsid w:val="009D7E71"/>
    <w:rsid w:val="009D7E90"/>
    <w:rsid w:val="009E0360"/>
    <w:rsid w:val="009E06FE"/>
    <w:rsid w:val="009E092C"/>
    <w:rsid w:val="009E1178"/>
    <w:rsid w:val="009E16EE"/>
    <w:rsid w:val="009E1EFB"/>
    <w:rsid w:val="009E253A"/>
    <w:rsid w:val="009E25F9"/>
    <w:rsid w:val="009E2CBE"/>
    <w:rsid w:val="009E2FC8"/>
    <w:rsid w:val="009E302A"/>
    <w:rsid w:val="009E3065"/>
    <w:rsid w:val="009E313C"/>
    <w:rsid w:val="009E333F"/>
    <w:rsid w:val="009E33F6"/>
    <w:rsid w:val="009E345E"/>
    <w:rsid w:val="009E346E"/>
    <w:rsid w:val="009E34F2"/>
    <w:rsid w:val="009E3510"/>
    <w:rsid w:val="009E3602"/>
    <w:rsid w:val="009E36A9"/>
    <w:rsid w:val="009E3B5F"/>
    <w:rsid w:val="009E3DB2"/>
    <w:rsid w:val="009E4668"/>
    <w:rsid w:val="009E50CF"/>
    <w:rsid w:val="009E5255"/>
    <w:rsid w:val="009E532C"/>
    <w:rsid w:val="009E5604"/>
    <w:rsid w:val="009E56F0"/>
    <w:rsid w:val="009E5D4D"/>
    <w:rsid w:val="009E5F11"/>
    <w:rsid w:val="009E63ED"/>
    <w:rsid w:val="009E64F5"/>
    <w:rsid w:val="009E69F2"/>
    <w:rsid w:val="009E6FCF"/>
    <w:rsid w:val="009E7BE0"/>
    <w:rsid w:val="009E7C09"/>
    <w:rsid w:val="009E7F2A"/>
    <w:rsid w:val="009F018D"/>
    <w:rsid w:val="009F0B10"/>
    <w:rsid w:val="009F0D43"/>
    <w:rsid w:val="009F0E2B"/>
    <w:rsid w:val="009F0ED8"/>
    <w:rsid w:val="009F117D"/>
    <w:rsid w:val="009F1595"/>
    <w:rsid w:val="009F189F"/>
    <w:rsid w:val="009F2203"/>
    <w:rsid w:val="009F2A70"/>
    <w:rsid w:val="009F3963"/>
    <w:rsid w:val="009F4130"/>
    <w:rsid w:val="009F43F1"/>
    <w:rsid w:val="009F4B0A"/>
    <w:rsid w:val="009F5BE8"/>
    <w:rsid w:val="009F5C78"/>
    <w:rsid w:val="009F6055"/>
    <w:rsid w:val="009F6525"/>
    <w:rsid w:val="009F662D"/>
    <w:rsid w:val="009F6755"/>
    <w:rsid w:val="009F6D04"/>
    <w:rsid w:val="009F73AE"/>
    <w:rsid w:val="009F75EC"/>
    <w:rsid w:val="00A000CD"/>
    <w:rsid w:val="00A01485"/>
    <w:rsid w:val="00A01B34"/>
    <w:rsid w:val="00A02256"/>
    <w:rsid w:val="00A026C2"/>
    <w:rsid w:val="00A02CD1"/>
    <w:rsid w:val="00A02D8D"/>
    <w:rsid w:val="00A03B82"/>
    <w:rsid w:val="00A03F59"/>
    <w:rsid w:val="00A043EC"/>
    <w:rsid w:val="00A048BC"/>
    <w:rsid w:val="00A04C87"/>
    <w:rsid w:val="00A04EF4"/>
    <w:rsid w:val="00A04FBD"/>
    <w:rsid w:val="00A061DE"/>
    <w:rsid w:val="00A0626E"/>
    <w:rsid w:val="00A0645F"/>
    <w:rsid w:val="00A06503"/>
    <w:rsid w:val="00A06FFD"/>
    <w:rsid w:val="00A070EE"/>
    <w:rsid w:val="00A071C7"/>
    <w:rsid w:val="00A07583"/>
    <w:rsid w:val="00A075E8"/>
    <w:rsid w:val="00A1085B"/>
    <w:rsid w:val="00A10CEF"/>
    <w:rsid w:val="00A11763"/>
    <w:rsid w:val="00A1197B"/>
    <w:rsid w:val="00A11A39"/>
    <w:rsid w:val="00A11D36"/>
    <w:rsid w:val="00A12007"/>
    <w:rsid w:val="00A12059"/>
    <w:rsid w:val="00A12492"/>
    <w:rsid w:val="00A12840"/>
    <w:rsid w:val="00A1300D"/>
    <w:rsid w:val="00A135B9"/>
    <w:rsid w:val="00A138E7"/>
    <w:rsid w:val="00A13DB9"/>
    <w:rsid w:val="00A14A92"/>
    <w:rsid w:val="00A14B74"/>
    <w:rsid w:val="00A14B8A"/>
    <w:rsid w:val="00A14EBA"/>
    <w:rsid w:val="00A155BE"/>
    <w:rsid w:val="00A15676"/>
    <w:rsid w:val="00A163FE"/>
    <w:rsid w:val="00A169D3"/>
    <w:rsid w:val="00A16AD2"/>
    <w:rsid w:val="00A17842"/>
    <w:rsid w:val="00A17D04"/>
    <w:rsid w:val="00A20246"/>
    <w:rsid w:val="00A20686"/>
    <w:rsid w:val="00A20832"/>
    <w:rsid w:val="00A208A7"/>
    <w:rsid w:val="00A209E6"/>
    <w:rsid w:val="00A20D93"/>
    <w:rsid w:val="00A21291"/>
    <w:rsid w:val="00A21468"/>
    <w:rsid w:val="00A22795"/>
    <w:rsid w:val="00A23322"/>
    <w:rsid w:val="00A233CF"/>
    <w:rsid w:val="00A23459"/>
    <w:rsid w:val="00A244CD"/>
    <w:rsid w:val="00A24670"/>
    <w:rsid w:val="00A24AB2"/>
    <w:rsid w:val="00A24C1B"/>
    <w:rsid w:val="00A24FD0"/>
    <w:rsid w:val="00A252A4"/>
    <w:rsid w:val="00A254CA"/>
    <w:rsid w:val="00A257CA"/>
    <w:rsid w:val="00A2596B"/>
    <w:rsid w:val="00A25A56"/>
    <w:rsid w:val="00A25B50"/>
    <w:rsid w:val="00A26914"/>
    <w:rsid w:val="00A2738D"/>
    <w:rsid w:val="00A277A5"/>
    <w:rsid w:val="00A27A50"/>
    <w:rsid w:val="00A27D3D"/>
    <w:rsid w:val="00A30616"/>
    <w:rsid w:val="00A30678"/>
    <w:rsid w:val="00A30704"/>
    <w:rsid w:val="00A307AA"/>
    <w:rsid w:val="00A30923"/>
    <w:rsid w:val="00A30A85"/>
    <w:rsid w:val="00A30EB1"/>
    <w:rsid w:val="00A30F46"/>
    <w:rsid w:val="00A31080"/>
    <w:rsid w:val="00A314D4"/>
    <w:rsid w:val="00A31E1E"/>
    <w:rsid w:val="00A31EB2"/>
    <w:rsid w:val="00A3293C"/>
    <w:rsid w:val="00A32EC4"/>
    <w:rsid w:val="00A33032"/>
    <w:rsid w:val="00A333AB"/>
    <w:rsid w:val="00A333DB"/>
    <w:rsid w:val="00A33BA1"/>
    <w:rsid w:val="00A33C61"/>
    <w:rsid w:val="00A33D89"/>
    <w:rsid w:val="00A346B7"/>
    <w:rsid w:val="00A34C81"/>
    <w:rsid w:val="00A34D94"/>
    <w:rsid w:val="00A35D4C"/>
    <w:rsid w:val="00A35FDF"/>
    <w:rsid w:val="00A3644E"/>
    <w:rsid w:val="00A36874"/>
    <w:rsid w:val="00A36AA5"/>
    <w:rsid w:val="00A36E45"/>
    <w:rsid w:val="00A36ED4"/>
    <w:rsid w:val="00A3747F"/>
    <w:rsid w:val="00A37606"/>
    <w:rsid w:val="00A378CE"/>
    <w:rsid w:val="00A40077"/>
    <w:rsid w:val="00A40827"/>
    <w:rsid w:val="00A40E00"/>
    <w:rsid w:val="00A40E08"/>
    <w:rsid w:val="00A413C3"/>
    <w:rsid w:val="00A421DF"/>
    <w:rsid w:val="00A42712"/>
    <w:rsid w:val="00A42AB8"/>
    <w:rsid w:val="00A42B56"/>
    <w:rsid w:val="00A43342"/>
    <w:rsid w:val="00A4355A"/>
    <w:rsid w:val="00A43ECF"/>
    <w:rsid w:val="00A43F1D"/>
    <w:rsid w:val="00A441B3"/>
    <w:rsid w:val="00A44AFD"/>
    <w:rsid w:val="00A44C53"/>
    <w:rsid w:val="00A44EC5"/>
    <w:rsid w:val="00A44FD2"/>
    <w:rsid w:val="00A4532E"/>
    <w:rsid w:val="00A46361"/>
    <w:rsid w:val="00A46446"/>
    <w:rsid w:val="00A46F2F"/>
    <w:rsid w:val="00A47134"/>
    <w:rsid w:val="00A47248"/>
    <w:rsid w:val="00A472FC"/>
    <w:rsid w:val="00A4783C"/>
    <w:rsid w:val="00A47B7A"/>
    <w:rsid w:val="00A504D5"/>
    <w:rsid w:val="00A50827"/>
    <w:rsid w:val="00A50A03"/>
    <w:rsid w:val="00A50C89"/>
    <w:rsid w:val="00A50CB9"/>
    <w:rsid w:val="00A510AA"/>
    <w:rsid w:val="00A515EC"/>
    <w:rsid w:val="00A51D5C"/>
    <w:rsid w:val="00A52217"/>
    <w:rsid w:val="00A522FB"/>
    <w:rsid w:val="00A5276B"/>
    <w:rsid w:val="00A52B9A"/>
    <w:rsid w:val="00A52C5C"/>
    <w:rsid w:val="00A54B5E"/>
    <w:rsid w:val="00A54DD3"/>
    <w:rsid w:val="00A55DEC"/>
    <w:rsid w:val="00A560DF"/>
    <w:rsid w:val="00A567E4"/>
    <w:rsid w:val="00A56AE4"/>
    <w:rsid w:val="00A56D09"/>
    <w:rsid w:val="00A57635"/>
    <w:rsid w:val="00A579E6"/>
    <w:rsid w:val="00A57A4E"/>
    <w:rsid w:val="00A57BD6"/>
    <w:rsid w:val="00A6016B"/>
    <w:rsid w:val="00A60A87"/>
    <w:rsid w:val="00A60C2A"/>
    <w:rsid w:val="00A60C9E"/>
    <w:rsid w:val="00A60F47"/>
    <w:rsid w:val="00A61059"/>
    <w:rsid w:val="00A61DBF"/>
    <w:rsid w:val="00A6238D"/>
    <w:rsid w:val="00A62CC4"/>
    <w:rsid w:val="00A63180"/>
    <w:rsid w:val="00A6328E"/>
    <w:rsid w:val="00A63FBC"/>
    <w:rsid w:val="00A64250"/>
    <w:rsid w:val="00A646B2"/>
    <w:rsid w:val="00A65284"/>
    <w:rsid w:val="00A653B4"/>
    <w:rsid w:val="00A654E7"/>
    <w:rsid w:val="00A65590"/>
    <w:rsid w:val="00A655F9"/>
    <w:rsid w:val="00A658D4"/>
    <w:rsid w:val="00A65957"/>
    <w:rsid w:val="00A66246"/>
    <w:rsid w:val="00A66328"/>
    <w:rsid w:val="00A666AB"/>
    <w:rsid w:val="00A66F34"/>
    <w:rsid w:val="00A70454"/>
    <w:rsid w:val="00A711FD"/>
    <w:rsid w:val="00A712C8"/>
    <w:rsid w:val="00A71387"/>
    <w:rsid w:val="00A71437"/>
    <w:rsid w:val="00A714EC"/>
    <w:rsid w:val="00A71BCB"/>
    <w:rsid w:val="00A73194"/>
    <w:rsid w:val="00A73A67"/>
    <w:rsid w:val="00A73B76"/>
    <w:rsid w:val="00A74BCE"/>
    <w:rsid w:val="00A74E3E"/>
    <w:rsid w:val="00A756FE"/>
    <w:rsid w:val="00A7577A"/>
    <w:rsid w:val="00A75864"/>
    <w:rsid w:val="00A75B3F"/>
    <w:rsid w:val="00A75C92"/>
    <w:rsid w:val="00A76402"/>
    <w:rsid w:val="00A764E9"/>
    <w:rsid w:val="00A76565"/>
    <w:rsid w:val="00A76EF2"/>
    <w:rsid w:val="00A770D2"/>
    <w:rsid w:val="00A777A9"/>
    <w:rsid w:val="00A8046D"/>
    <w:rsid w:val="00A80944"/>
    <w:rsid w:val="00A80B77"/>
    <w:rsid w:val="00A80BFD"/>
    <w:rsid w:val="00A81987"/>
    <w:rsid w:val="00A823D9"/>
    <w:rsid w:val="00A829B4"/>
    <w:rsid w:val="00A830F5"/>
    <w:rsid w:val="00A833C8"/>
    <w:rsid w:val="00A83415"/>
    <w:rsid w:val="00A83556"/>
    <w:rsid w:val="00A83602"/>
    <w:rsid w:val="00A83B6C"/>
    <w:rsid w:val="00A83F20"/>
    <w:rsid w:val="00A84229"/>
    <w:rsid w:val="00A84840"/>
    <w:rsid w:val="00A84B42"/>
    <w:rsid w:val="00A84C14"/>
    <w:rsid w:val="00A85140"/>
    <w:rsid w:val="00A8523F"/>
    <w:rsid w:val="00A8585D"/>
    <w:rsid w:val="00A859DD"/>
    <w:rsid w:val="00A85A20"/>
    <w:rsid w:val="00A85D64"/>
    <w:rsid w:val="00A86879"/>
    <w:rsid w:val="00A86BB3"/>
    <w:rsid w:val="00A86C8E"/>
    <w:rsid w:val="00A86D10"/>
    <w:rsid w:val="00A86D14"/>
    <w:rsid w:val="00A86D34"/>
    <w:rsid w:val="00A87021"/>
    <w:rsid w:val="00A87125"/>
    <w:rsid w:val="00A8744C"/>
    <w:rsid w:val="00A874B6"/>
    <w:rsid w:val="00A875A7"/>
    <w:rsid w:val="00A87A06"/>
    <w:rsid w:val="00A87E4F"/>
    <w:rsid w:val="00A903A5"/>
    <w:rsid w:val="00A90ED8"/>
    <w:rsid w:val="00A91290"/>
    <w:rsid w:val="00A925A2"/>
    <w:rsid w:val="00A92D31"/>
    <w:rsid w:val="00A93500"/>
    <w:rsid w:val="00A93C81"/>
    <w:rsid w:val="00A93CCE"/>
    <w:rsid w:val="00A940CE"/>
    <w:rsid w:val="00A94308"/>
    <w:rsid w:val="00A94480"/>
    <w:rsid w:val="00A945ED"/>
    <w:rsid w:val="00A94F33"/>
    <w:rsid w:val="00A94F55"/>
    <w:rsid w:val="00A95262"/>
    <w:rsid w:val="00A95851"/>
    <w:rsid w:val="00A966F0"/>
    <w:rsid w:val="00A966F4"/>
    <w:rsid w:val="00A96814"/>
    <w:rsid w:val="00A975DC"/>
    <w:rsid w:val="00A97781"/>
    <w:rsid w:val="00A97B95"/>
    <w:rsid w:val="00A97DA4"/>
    <w:rsid w:val="00A97EB4"/>
    <w:rsid w:val="00AA01F4"/>
    <w:rsid w:val="00AA0D70"/>
    <w:rsid w:val="00AA0F6E"/>
    <w:rsid w:val="00AA1509"/>
    <w:rsid w:val="00AA15A3"/>
    <w:rsid w:val="00AA27E3"/>
    <w:rsid w:val="00AA2B01"/>
    <w:rsid w:val="00AA2DCB"/>
    <w:rsid w:val="00AA2F9F"/>
    <w:rsid w:val="00AA4000"/>
    <w:rsid w:val="00AA44C5"/>
    <w:rsid w:val="00AA520F"/>
    <w:rsid w:val="00AA5677"/>
    <w:rsid w:val="00AA596F"/>
    <w:rsid w:val="00AA5F70"/>
    <w:rsid w:val="00AA6744"/>
    <w:rsid w:val="00AA6CAA"/>
    <w:rsid w:val="00AA7032"/>
    <w:rsid w:val="00AA73DD"/>
    <w:rsid w:val="00AA74A4"/>
    <w:rsid w:val="00AB0005"/>
    <w:rsid w:val="00AB021C"/>
    <w:rsid w:val="00AB0C2D"/>
    <w:rsid w:val="00AB1BD2"/>
    <w:rsid w:val="00AB2DBE"/>
    <w:rsid w:val="00AB2F17"/>
    <w:rsid w:val="00AB3044"/>
    <w:rsid w:val="00AB319D"/>
    <w:rsid w:val="00AB3AB6"/>
    <w:rsid w:val="00AB42AD"/>
    <w:rsid w:val="00AB44E6"/>
    <w:rsid w:val="00AB475E"/>
    <w:rsid w:val="00AB50D5"/>
    <w:rsid w:val="00AB5275"/>
    <w:rsid w:val="00AB55AC"/>
    <w:rsid w:val="00AB5BE1"/>
    <w:rsid w:val="00AB64DD"/>
    <w:rsid w:val="00AB6C4C"/>
    <w:rsid w:val="00AB7A54"/>
    <w:rsid w:val="00AC0408"/>
    <w:rsid w:val="00AC0421"/>
    <w:rsid w:val="00AC05D2"/>
    <w:rsid w:val="00AC0632"/>
    <w:rsid w:val="00AC196C"/>
    <w:rsid w:val="00AC2F53"/>
    <w:rsid w:val="00AC399C"/>
    <w:rsid w:val="00AC44E2"/>
    <w:rsid w:val="00AC453E"/>
    <w:rsid w:val="00AC464F"/>
    <w:rsid w:val="00AC5978"/>
    <w:rsid w:val="00AC7298"/>
    <w:rsid w:val="00AC763E"/>
    <w:rsid w:val="00AC79CE"/>
    <w:rsid w:val="00AD0718"/>
    <w:rsid w:val="00AD07A3"/>
    <w:rsid w:val="00AD0C5F"/>
    <w:rsid w:val="00AD1434"/>
    <w:rsid w:val="00AD16AC"/>
    <w:rsid w:val="00AD1C25"/>
    <w:rsid w:val="00AD200D"/>
    <w:rsid w:val="00AD25F6"/>
    <w:rsid w:val="00AD2FF5"/>
    <w:rsid w:val="00AD38EF"/>
    <w:rsid w:val="00AD3F13"/>
    <w:rsid w:val="00AD43D6"/>
    <w:rsid w:val="00AD4602"/>
    <w:rsid w:val="00AD49C1"/>
    <w:rsid w:val="00AD50F1"/>
    <w:rsid w:val="00AD56FF"/>
    <w:rsid w:val="00AD5B5B"/>
    <w:rsid w:val="00AD618D"/>
    <w:rsid w:val="00AD6318"/>
    <w:rsid w:val="00AD6346"/>
    <w:rsid w:val="00AD664C"/>
    <w:rsid w:val="00AD6812"/>
    <w:rsid w:val="00AD7CD5"/>
    <w:rsid w:val="00AD7FD7"/>
    <w:rsid w:val="00AE01A2"/>
    <w:rsid w:val="00AE0380"/>
    <w:rsid w:val="00AE0B29"/>
    <w:rsid w:val="00AE0D41"/>
    <w:rsid w:val="00AE0EF5"/>
    <w:rsid w:val="00AE0FD0"/>
    <w:rsid w:val="00AE1555"/>
    <w:rsid w:val="00AE2450"/>
    <w:rsid w:val="00AE246D"/>
    <w:rsid w:val="00AE251B"/>
    <w:rsid w:val="00AE2984"/>
    <w:rsid w:val="00AE2E42"/>
    <w:rsid w:val="00AE3254"/>
    <w:rsid w:val="00AE3AB0"/>
    <w:rsid w:val="00AE416A"/>
    <w:rsid w:val="00AE4D1A"/>
    <w:rsid w:val="00AE4DB8"/>
    <w:rsid w:val="00AE4EF2"/>
    <w:rsid w:val="00AE588F"/>
    <w:rsid w:val="00AE5D11"/>
    <w:rsid w:val="00AE66E8"/>
    <w:rsid w:val="00AE6CD4"/>
    <w:rsid w:val="00AE6CEF"/>
    <w:rsid w:val="00AE7AD3"/>
    <w:rsid w:val="00AE7D4F"/>
    <w:rsid w:val="00AE7E66"/>
    <w:rsid w:val="00AE7F66"/>
    <w:rsid w:val="00AF0ECD"/>
    <w:rsid w:val="00AF107A"/>
    <w:rsid w:val="00AF153E"/>
    <w:rsid w:val="00AF19D7"/>
    <w:rsid w:val="00AF1DA2"/>
    <w:rsid w:val="00AF1FAF"/>
    <w:rsid w:val="00AF2099"/>
    <w:rsid w:val="00AF2692"/>
    <w:rsid w:val="00AF2A2A"/>
    <w:rsid w:val="00AF2D44"/>
    <w:rsid w:val="00AF3685"/>
    <w:rsid w:val="00AF3A1F"/>
    <w:rsid w:val="00AF3F07"/>
    <w:rsid w:val="00AF4297"/>
    <w:rsid w:val="00AF4867"/>
    <w:rsid w:val="00AF5589"/>
    <w:rsid w:val="00AF661C"/>
    <w:rsid w:val="00AF6F8D"/>
    <w:rsid w:val="00AF7EDA"/>
    <w:rsid w:val="00B002EA"/>
    <w:rsid w:val="00B00AE4"/>
    <w:rsid w:val="00B010C3"/>
    <w:rsid w:val="00B01536"/>
    <w:rsid w:val="00B0174C"/>
    <w:rsid w:val="00B01778"/>
    <w:rsid w:val="00B02075"/>
    <w:rsid w:val="00B02A53"/>
    <w:rsid w:val="00B02EA1"/>
    <w:rsid w:val="00B02F9B"/>
    <w:rsid w:val="00B02FBE"/>
    <w:rsid w:val="00B0433A"/>
    <w:rsid w:val="00B04432"/>
    <w:rsid w:val="00B04824"/>
    <w:rsid w:val="00B050B9"/>
    <w:rsid w:val="00B0555B"/>
    <w:rsid w:val="00B05B99"/>
    <w:rsid w:val="00B07DA8"/>
    <w:rsid w:val="00B105CA"/>
    <w:rsid w:val="00B10CFB"/>
    <w:rsid w:val="00B11CEF"/>
    <w:rsid w:val="00B122F4"/>
    <w:rsid w:val="00B12EF0"/>
    <w:rsid w:val="00B136D7"/>
    <w:rsid w:val="00B13738"/>
    <w:rsid w:val="00B13A29"/>
    <w:rsid w:val="00B13B12"/>
    <w:rsid w:val="00B13DA9"/>
    <w:rsid w:val="00B14069"/>
    <w:rsid w:val="00B141C9"/>
    <w:rsid w:val="00B14A65"/>
    <w:rsid w:val="00B14B3E"/>
    <w:rsid w:val="00B15C2D"/>
    <w:rsid w:val="00B161D8"/>
    <w:rsid w:val="00B16BA6"/>
    <w:rsid w:val="00B16BB7"/>
    <w:rsid w:val="00B17940"/>
    <w:rsid w:val="00B17EC0"/>
    <w:rsid w:val="00B20336"/>
    <w:rsid w:val="00B2107C"/>
    <w:rsid w:val="00B21382"/>
    <w:rsid w:val="00B21972"/>
    <w:rsid w:val="00B21EBD"/>
    <w:rsid w:val="00B221A8"/>
    <w:rsid w:val="00B2263D"/>
    <w:rsid w:val="00B2263F"/>
    <w:rsid w:val="00B22705"/>
    <w:rsid w:val="00B228FB"/>
    <w:rsid w:val="00B22D89"/>
    <w:rsid w:val="00B2314E"/>
    <w:rsid w:val="00B23297"/>
    <w:rsid w:val="00B232B7"/>
    <w:rsid w:val="00B2337D"/>
    <w:rsid w:val="00B23D26"/>
    <w:rsid w:val="00B23DC8"/>
    <w:rsid w:val="00B23EE7"/>
    <w:rsid w:val="00B24B1B"/>
    <w:rsid w:val="00B24D7A"/>
    <w:rsid w:val="00B2597D"/>
    <w:rsid w:val="00B25A0C"/>
    <w:rsid w:val="00B25BAE"/>
    <w:rsid w:val="00B25E90"/>
    <w:rsid w:val="00B2610F"/>
    <w:rsid w:val="00B262C5"/>
    <w:rsid w:val="00B264C3"/>
    <w:rsid w:val="00B26602"/>
    <w:rsid w:val="00B267B9"/>
    <w:rsid w:val="00B270FF"/>
    <w:rsid w:val="00B279CB"/>
    <w:rsid w:val="00B27AF8"/>
    <w:rsid w:val="00B30407"/>
    <w:rsid w:val="00B306D5"/>
    <w:rsid w:val="00B30A1A"/>
    <w:rsid w:val="00B30E09"/>
    <w:rsid w:val="00B31295"/>
    <w:rsid w:val="00B31F31"/>
    <w:rsid w:val="00B328A1"/>
    <w:rsid w:val="00B32AD8"/>
    <w:rsid w:val="00B32F0A"/>
    <w:rsid w:val="00B33941"/>
    <w:rsid w:val="00B33A99"/>
    <w:rsid w:val="00B33B28"/>
    <w:rsid w:val="00B33F44"/>
    <w:rsid w:val="00B342AF"/>
    <w:rsid w:val="00B344F0"/>
    <w:rsid w:val="00B355E8"/>
    <w:rsid w:val="00B355FA"/>
    <w:rsid w:val="00B35998"/>
    <w:rsid w:val="00B35B21"/>
    <w:rsid w:val="00B35B2D"/>
    <w:rsid w:val="00B35D0F"/>
    <w:rsid w:val="00B3667A"/>
    <w:rsid w:val="00B369AF"/>
    <w:rsid w:val="00B36C61"/>
    <w:rsid w:val="00B36FA3"/>
    <w:rsid w:val="00B37265"/>
    <w:rsid w:val="00B3768D"/>
    <w:rsid w:val="00B379A9"/>
    <w:rsid w:val="00B37E28"/>
    <w:rsid w:val="00B40364"/>
    <w:rsid w:val="00B4081F"/>
    <w:rsid w:val="00B40C60"/>
    <w:rsid w:val="00B40D04"/>
    <w:rsid w:val="00B40F37"/>
    <w:rsid w:val="00B40F4C"/>
    <w:rsid w:val="00B4176A"/>
    <w:rsid w:val="00B417C2"/>
    <w:rsid w:val="00B4180C"/>
    <w:rsid w:val="00B41A37"/>
    <w:rsid w:val="00B41BDC"/>
    <w:rsid w:val="00B427C1"/>
    <w:rsid w:val="00B43096"/>
    <w:rsid w:val="00B433CB"/>
    <w:rsid w:val="00B435DB"/>
    <w:rsid w:val="00B43B7E"/>
    <w:rsid w:val="00B44690"/>
    <w:rsid w:val="00B44705"/>
    <w:rsid w:val="00B44807"/>
    <w:rsid w:val="00B453E3"/>
    <w:rsid w:val="00B457A4"/>
    <w:rsid w:val="00B459CA"/>
    <w:rsid w:val="00B45B23"/>
    <w:rsid w:val="00B45C96"/>
    <w:rsid w:val="00B45F13"/>
    <w:rsid w:val="00B4615C"/>
    <w:rsid w:val="00B46AD6"/>
    <w:rsid w:val="00B47086"/>
    <w:rsid w:val="00B47DEC"/>
    <w:rsid w:val="00B47FAA"/>
    <w:rsid w:val="00B500EB"/>
    <w:rsid w:val="00B50A2C"/>
    <w:rsid w:val="00B50F32"/>
    <w:rsid w:val="00B515CD"/>
    <w:rsid w:val="00B51776"/>
    <w:rsid w:val="00B51AB9"/>
    <w:rsid w:val="00B520EF"/>
    <w:rsid w:val="00B526BD"/>
    <w:rsid w:val="00B529FC"/>
    <w:rsid w:val="00B52C92"/>
    <w:rsid w:val="00B531F8"/>
    <w:rsid w:val="00B5331E"/>
    <w:rsid w:val="00B53409"/>
    <w:rsid w:val="00B5386B"/>
    <w:rsid w:val="00B53B9F"/>
    <w:rsid w:val="00B53D73"/>
    <w:rsid w:val="00B5402E"/>
    <w:rsid w:val="00B543D3"/>
    <w:rsid w:val="00B54559"/>
    <w:rsid w:val="00B548D9"/>
    <w:rsid w:val="00B54C40"/>
    <w:rsid w:val="00B54D55"/>
    <w:rsid w:val="00B552E2"/>
    <w:rsid w:val="00B553E2"/>
    <w:rsid w:val="00B55877"/>
    <w:rsid w:val="00B560F5"/>
    <w:rsid w:val="00B56400"/>
    <w:rsid w:val="00B57037"/>
    <w:rsid w:val="00B57372"/>
    <w:rsid w:val="00B57C20"/>
    <w:rsid w:val="00B57FF3"/>
    <w:rsid w:val="00B6056F"/>
    <w:rsid w:val="00B60AC9"/>
    <w:rsid w:val="00B617C8"/>
    <w:rsid w:val="00B61BE4"/>
    <w:rsid w:val="00B61D54"/>
    <w:rsid w:val="00B61E15"/>
    <w:rsid w:val="00B62034"/>
    <w:rsid w:val="00B6282B"/>
    <w:rsid w:val="00B62B7C"/>
    <w:rsid w:val="00B62E75"/>
    <w:rsid w:val="00B6308C"/>
    <w:rsid w:val="00B6317A"/>
    <w:rsid w:val="00B63343"/>
    <w:rsid w:val="00B63E4F"/>
    <w:rsid w:val="00B642CE"/>
    <w:rsid w:val="00B64356"/>
    <w:rsid w:val="00B64846"/>
    <w:rsid w:val="00B64E72"/>
    <w:rsid w:val="00B65A3F"/>
    <w:rsid w:val="00B65E89"/>
    <w:rsid w:val="00B66BD9"/>
    <w:rsid w:val="00B6716D"/>
    <w:rsid w:val="00B67292"/>
    <w:rsid w:val="00B67383"/>
    <w:rsid w:val="00B678C5"/>
    <w:rsid w:val="00B67A0D"/>
    <w:rsid w:val="00B70295"/>
    <w:rsid w:val="00B70319"/>
    <w:rsid w:val="00B705E0"/>
    <w:rsid w:val="00B70B8B"/>
    <w:rsid w:val="00B70D79"/>
    <w:rsid w:val="00B71690"/>
    <w:rsid w:val="00B71ADA"/>
    <w:rsid w:val="00B71BDA"/>
    <w:rsid w:val="00B71C01"/>
    <w:rsid w:val="00B71E25"/>
    <w:rsid w:val="00B721C4"/>
    <w:rsid w:val="00B72E2F"/>
    <w:rsid w:val="00B7313F"/>
    <w:rsid w:val="00B7343A"/>
    <w:rsid w:val="00B736B3"/>
    <w:rsid w:val="00B74115"/>
    <w:rsid w:val="00B74A36"/>
    <w:rsid w:val="00B74B1E"/>
    <w:rsid w:val="00B74B4D"/>
    <w:rsid w:val="00B74B63"/>
    <w:rsid w:val="00B74DB4"/>
    <w:rsid w:val="00B754A8"/>
    <w:rsid w:val="00B75630"/>
    <w:rsid w:val="00B75640"/>
    <w:rsid w:val="00B75ADA"/>
    <w:rsid w:val="00B75CB5"/>
    <w:rsid w:val="00B75F99"/>
    <w:rsid w:val="00B764D0"/>
    <w:rsid w:val="00B76AB4"/>
    <w:rsid w:val="00B76BAC"/>
    <w:rsid w:val="00B76D60"/>
    <w:rsid w:val="00B76DB1"/>
    <w:rsid w:val="00B77217"/>
    <w:rsid w:val="00B77770"/>
    <w:rsid w:val="00B777A8"/>
    <w:rsid w:val="00B77E41"/>
    <w:rsid w:val="00B77FF7"/>
    <w:rsid w:val="00B80013"/>
    <w:rsid w:val="00B8010B"/>
    <w:rsid w:val="00B80185"/>
    <w:rsid w:val="00B80533"/>
    <w:rsid w:val="00B8113D"/>
    <w:rsid w:val="00B81146"/>
    <w:rsid w:val="00B8221E"/>
    <w:rsid w:val="00B823F3"/>
    <w:rsid w:val="00B82482"/>
    <w:rsid w:val="00B824FB"/>
    <w:rsid w:val="00B82F49"/>
    <w:rsid w:val="00B8314E"/>
    <w:rsid w:val="00B83AF3"/>
    <w:rsid w:val="00B83EC4"/>
    <w:rsid w:val="00B84080"/>
    <w:rsid w:val="00B842EA"/>
    <w:rsid w:val="00B84351"/>
    <w:rsid w:val="00B84473"/>
    <w:rsid w:val="00B84615"/>
    <w:rsid w:val="00B847AA"/>
    <w:rsid w:val="00B84970"/>
    <w:rsid w:val="00B84EE2"/>
    <w:rsid w:val="00B85A6D"/>
    <w:rsid w:val="00B862D5"/>
    <w:rsid w:val="00B8638A"/>
    <w:rsid w:val="00B86539"/>
    <w:rsid w:val="00B867A9"/>
    <w:rsid w:val="00B8696F"/>
    <w:rsid w:val="00B86CC2"/>
    <w:rsid w:val="00B875BD"/>
    <w:rsid w:val="00B87621"/>
    <w:rsid w:val="00B87732"/>
    <w:rsid w:val="00B87A80"/>
    <w:rsid w:val="00B87B6A"/>
    <w:rsid w:val="00B87ECA"/>
    <w:rsid w:val="00B90399"/>
    <w:rsid w:val="00B90411"/>
    <w:rsid w:val="00B90962"/>
    <w:rsid w:val="00B911D7"/>
    <w:rsid w:val="00B9134D"/>
    <w:rsid w:val="00B92266"/>
    <w:rsid w:val="00B92347"/>
    <w:rsid w:val="00B92866"/>
    <w:rsid w:val="00B92AD9"/>
    <w:rsid w:val="00B92F21"/>
    <w:rsid w:val="00B930A8"/>
    <w:rsid w:val="00B93600"/>
    <w:rsid w:val="00B93976"/>
    <w:rsid w:val="00B93B0A"/>
    <w:rsid w:val="00B93B0E"/>
    <w:rsid w:val="00B94092"/>
    <w:rsid w:val="00B942C3"/>
    <w:rsid w:val="00B94F7F"/>
    <w:rsid w:val="00B95160"/>
    <w:rsid w:val="00B95532"/>
    <w:rsid w:val="00B957A0"/>
    <w:rsid w:val="00B958CF"/>
    <w:rsid w:val="00B95DAB"/>
    <w:rsid w:val="00B97305"/>
    <w:rsid w:val="00B9757A"/>
    <w:rsid w:val="00B97731"/>
    <w:rsid w:val="00B97B2E"/>
    <w:rsid w:val="00B97B59"/>
    <w:rsid w:val="00B97BEB"/>
    <w:rsid w:val="00BA0350"/>
    <w:rsid w:val="00BA1727"/>
    <w:rsid w:val="00BA17B6"/>
    <w:rsid w:val="00BA186F"/>
    <w:rsid w:val="00BA2170"/>
    <w:rsid w:val="00BA2AC1"/>
    <w:rsid w:val="00BA2AD7"/>
    <w:rsid w:val="00BA3C8C"/>
    <w:rsid w:val="00BA4102"/>
    <w:rsid w:val="00BA48AB"/>
    <w:rsid w:val="00BA563B"/>
    <w:rsid w:val="00BA5771"/>
    <w:rsid w:val="00BA5AAA"/>
    <w:rsid w:val="00BA607B"/>
    <w:rsid w:val="00BA65F7"/>
    <w:rsid w:val="00BA678A"/>
    <w:rsid w:val="00BA76E5"/>
    <w:rsid w:val="00BA7767"/>
    <w:rsid w:val="00BA7C30"/>
    <w:rsid w:val="00BA7FEF"/>
    <w:rsid w:val="00BB0453"/>
    <w:rsid w:val="00BB09DF"/>
    <w:rsid w:val="00BB1228"/>
    <w:rsid w:val="00BB15A5"/>
    <w:rsid w:val="00BB1688"/>
    <w:rsid w:val="00BB1BA4"/>
    <w:rsid w:val="00BB1BD5"/>
    <w:rsid w:val="00BB20BD"/>
    <w:rsid w:val="00BB2327"/>
    <w:rsid w:val="00BB246D"/>
    <w:rsid w:val="00BB29D2"/>
    <w:rsid w:val="00BB2B79"/>
    <w:rsid w:val="00BB2DAC"/>
    <w:rsid w:val="00BB35C4"/>
    <w:rsid w:val="00BB36B7"/>
    <w:rsid w:val="00BB4254"/>
    <w:rsid w:val="00BB46BA"/>
    <w:rsid w:val="00BB507A"/>
    <w:rsid w:val="00BB5B70"/>
    <w:rsid w:val="00BB6532"/>
    <w:rsid w:val="00BB65C4"/>
    <w:rsid w:val="00BB686F"/>
    <w:rsid w:val="00BB6B3B"/>
    <w:rsid w:val="00BB7CC3"/>
    <w:rsid w:val="00BB7E17"/>
    <w:rsid w:val="00BC0C47"/>
    <w:rsid w:val="00BC0E26"/>
    <w:rsid w:val="00BC17BC"/>
    <w:rsid w:val="00BC1B73"/>
    <w:rsid w:val="00BC1D81"/>
    <w:rsid w:val="00BC2A8A"/>
    <w:rsid w:val="00BC3500"/>
    <w:rsid w:val="00BC35E5"/>
    <w:rsid w:val="00BC3D24"/>
    <w:rsid w:val="00BC425B"/>
    <w:rsid w:val="00BC445D"/>
    <w:rsid w:val="00BC4880"/>
    <w:rsid w:val="00BC48DE"/>
    <w:rsid w:val="00BC4BE5"/>
    <w:rsid w:val="00BC566C"/>
    <w:rsid w:val="00BC5B6E"/>
    <w:rsid w:val="00BC5C97"/>
    <w:rsid w:val="00BC5CBF"/>
    <w:rsid w:val="00BC747E"/>
    <w:rsid w:val="00BC7DE3"/>
    <w:rsid w:val="00BD07DA"/>
    <w:rsid w:val="00BD08CC"/>
    <w:rsid w:val="00BD0D2C"/>
    <w:rsid w:val="00BD0EA4"/>
    <w:rsid w:val="00BD1285"/>
    <w:rsid w:val="00BD1334"/>
    <w:rsid w:val="00BD1E5A"/>
    <w:rsid w:val="00BD205F"/>
    <w:rsid w:val="00BD259C"/>
    <w:rsid w:val="00BD25F0"/>
    <w:rsid w:val="00BD264E"/>
    <w:rsid w:val="00BD307F"/>
    <w:rsid w:val="00BD354E"/>
    <w:rsid w:val="00BD356A"/>
    <w:rsid w:val="00BD39EB"/>
    <w:rsid w:val="00BD4058"/>
    <w:rsid w:val="00BD406F"/>
    <w:rsid w:val="00BD4268"/>
    <w:rsid w:val="00BD43D3"/>
    <w:rsid w:val="00BD47A8"/>
    <w:rsid w:val="00BD4865"/>
    <w:rsid w:val="00BD4AF5"/>
    <w:rsid w:val="00BD5758"/>
    <w:rsid w:val="00BD580D"/>
    <w:rsid w:val="00BD6330"/>
    <w:rsid w:val="00BD6DAF"/>
    <w:rsid w:val="00BD706F"/>
    <w:rsid w:val="00BD76DD"/>
    <w:rsid w:val="00BD7C8E"/>
    <w:rsid w:val="00BD7CC5"/>
    <w:rsid w:val="00BD7EF1"/>
    <w:rsid w:val="00BD7F80"/>
    <w:rsid w:val="00BE00DC"/>
    <w:rsid w:val="00BE02DB"/>
    <w:rsid w:val="00BE04AF"/>
    <w:rsid w:val="00BE18AD"/>
    <w:rsid w:val="00BE1BDC"/>
    <w:rsid w:val="00BE1C44"/>
    <w:rsid w:val="00BE23C8"/>
    <w:rsid w:val="00BE2536"/>
    <w:rsid w:val="00BE256B"/>
    <w:rsid w:val="00BE27CF"/>
    <w:rsid w:val="00BE2828"/>
    <w:rsid w:val="00BE359A"/>
    <w:rsid w:val="00BE381D"/>
    <w:rsid w:val="00BE3917"/>
    <w:rsid w:val="00BE3B18"/>
    <w:rsid w:val="00BE42A1"/>
    <w:rsid w:val="00BE4706"/>
    <w:rsid w:val="00BE5EAF"/>
    <w:rsid w:val="00BE602E"/>
    <w:rsid w:val="00BE610F"/>
    <w:rsid w:val="00BE675B"/>
    <w:rsid w:val="00BE67AD"/>
    <w:rsid w:val="00BE67CF"/>
    <w:rsid w:val="00BE69A7"/>
    <w:rsid w:val="00BE6AB2"/>
    <w:rsid w:val="00BE6C4B"/>
    <w:rsid w:val="00BE70E8"/>
    <w:rsid w:val="00BE76BF"/>
    <w:rsid w:val="00BF000D"/>
    <w:rsid w:val="00BF00CF"/>
    <w:rsid w:val="00BF0109"/>
    <w:rsid w:val="00BF0A0E"/>
    <w:rsid w:val="00BF0CAE"/>
    <w:rsid w:val="00BF0EE6"/>
    <w:rsid w:val="00BF10E8"/>
    <w:rsid w:val="00BF1149"/>
    <w:rsid w:val="00BF17E4"/>
    <w:rsid w:val="00BF1A3B"/>
    <w:rsid w:val="00BF2314"/>
    <w:rsid w:val="00BF2D64"/>
    <w:rsid w:val="00BF339A"/>
    <w:rsid w:val="00BF3459"/>
    <w:rsid w:val="00BF3D27"/>
    <w:rsid w:val="00BF3DF3"/>
    <w:rsid w:val="00BF3E11"/>
    <w:rsid w:val="00BF3F4F"/>
    <w:rsid w:val="00BF410E"/>
    <w:rsid w:val="00BF4A54"/>
    <w:rsid w:val="00BF4CB5"/>
    <w:rsid w:val="00BF56FC"/>
    <w:rsid w:val="00BF57A0"/>
    <w:rsid w:val="00BF6264"/>
    <w:rsid w:val="00BF6CEE"/>
    <w:rsid w:val="00BF6DA7"/>
    <w:rsid w:val="00BF71DD"/>
    <w:rsid w:val="00BF7652"/>
    <w:rsid w:val="00BF767D"/>
    <w:rsid w:val="00BF78BE"/>
    <w:rsid w:val="00BF7A33"/>
    <w:rsid w:val="00C00102"/>
    <w:rsid w:val="00C00BC1"/>
    <w:rsid w:val="00C00EEB"/>
    <w:rsid w:val="00C012A9"/>
    <w:rsid w:val="00C01AF9"/>
    <w:rsid w:val="00C01E39"/>
    <w:rsid w:val="00C02158"/>
    <w:rsid w:val="00C0267C"/>
    <w:rsid w:val="00C028E4"/>
    <w:rsid w:val="00C03208"/>
    <w:rsid w:val="00C03A8E"/>
    <w:rsid w:val="00C03EEF"/>
    <w:rsid w:val="00C0416B"/>
    <w:rsid w:val="00C044B5"/>
    <w:rsid w:val="00C044D4"/>
    <w:rsid w:val="00C04554"/>
    <w:rsid w:val="00C0487F"/>
    <w:rsid w:val="00C04A07"/>
    <w:rsid w:val="00C04BD6"/>
    <w:rsid w:val="00C04E5A"/>
    <w:rsid w:val="00C04FCC"/>
    <w:rsid w:val="00C055B7"/>
    <w:rsid w:val="00C05C54"/>
    <w:rsid w:val="00C06008"/>
    <w:rsid w:val="00C0651D"/>
    <w:rsid w:val="00C06DB6"/>
    <w:rsid w:val="00C07259"/>
    <w:rsid w:val="00C072E1"/>
    <w:rsid w:val="00C07C4E"/>
    <w:rsid w:val="00C07D75"/>
    <w:rsid w:val="00C07F47"/>
    <w:rsid w:val="00C1083D"/>
    <w:rsid w:val="00C10CD5"/>
    <w:rsid w:val="00C11C62"/>
    <w:rsid w:val="00C12083"/>
    <w:rsid w:val="00C12544"/>
    <w:rsid w:val="00C12DFF"/>
    <w:rsid w:val="00C12F5B"/>
    <w:rsid w:val="00C135B0"/>
    <w:rsid w:val="00C139B6"/>
    <w:rsid w:val="00C13D33"/>
    <w:rsid w:val="00C14732"/>
    <w:rsid w:val="00C152A1"/>
    <w:rsid w:val="00C156DF"/>
    <w:rsid w:val="00C16164"/>
    <w:rsid w:val="00C161FE"/>
    <w:rsid w:val="00C16BBB"/>
    <w:rsid w:val="00C1700C"/>
    <w:rsid w:val="00C176B1"/>
    <w:rsid w:val="00C17D35"/>
    <w:rsid w:val="00C2077D"/>
    <w:rsid w:val="00C20AED"/>
    <w:rsid w:val="00C214C9"/>
    <w:rsid w:val="00C21A2C"/>
    <w:rsid w:val="00C21D4F"/>
    <w:rsid w:val="00C227A8"/>
    <w:rsid w:val="00C22851"/>
    <w:rsid w:val="00C228A6"/>
    <w:rsid w:val="00C22C76"/>
    <w:rsid w:val="00C22F45"/>
    <w:rsid w:val="00C2369C"/>
    <w:rsid w:val="00C236A4"/>
    <w:rsid w:val="00C23DA7"/>
    <w:rsid w:val="00C23E62"/>
    <w:rsid w:val="00C24069"/>
    <w:rsid w:val="00C2419C"/>
    <w:rsid w:val="00C245E0"/>
    <w:rsid w:val="00C248CE"/>
    <w:rsid w:val="00C251AB"/>
    <w:rsid w:val="00C25679"/>
    <w:rsid w:val="00C25C09"/>
    <w:rsid w:val="00C25D77"/>
    <w:rsid w:val="00C26856"/>
    <w:rsid w:val="00C26A4D"/>
    <w:rsid w:val="00C26AB4"/>
    <w:rsid w:val="00C26F36"/>
    <w:rsid w:val="00C27A9E"/>
    <w:rsid w:val="00C27E4C"/>
    <w:rsid w:val="00C30366"/>
    <w:rsid w:val="00C3135D"/>
    <w:rsid w:val="00C314A4"/>
    <w:rsid w:val="00C319D4"/>
    <w:rsid w:val="00C31A32"/>
    <w:rsid w:val="00C31A3A"/>
    <w:rsid w:val="00C31B9E"/>
    <w:rsid w:val="00C324E9"/>
    <w:rsid w:val="00C3271B"/>
    <w:rsid w:val="00C32E29"/>
    <w:rsid w:val="00C32E6B"/>
    <w:rsid w:val="00C330B8"/>
    <w:rsid w:val="00C337EC"/>
    <w:rsid w:val="00C34305"/>
    <w:rsid w:val="00C34943"/>
    <w:rsid w:val="00C34F8E"/>
    <w:rsid w:val="00C34FDF"/>
    <w:rsid w:val="00C355BD"/>
    <w:rsid w:val="00C35A74"/>
    <w:rsid w:val="00C35BDD"/>
    <w:rsid w:val="00C36C57"/>
    <w:rsid w:val="00C36DD8"/>
    <w:rsid w:val="00C37459"/>
    <w:rsid w:val="00C376F3"/>
    <w:rsid w:val="00C379EA"/>
    <w:rsid w:val="00C40348"/>
    <w:rsid w:val="00C413EC"/>
    <w:rsid w:val="00C41E20"/>
    <w:rsid w:val="00C4212E"/>
    <w:rsid w:val="00C422B0"/>
    <w:rsid w:val="00C42F8F"/>
    <w:rsid w:val="00C430E5"/>
    <w:rsid w:val="00C43A86"/>
    <w:rsid w:val="00C447CB"/>
    <w:rsid w:val="00C44ADB"/>
    <w:rsid w:val="00C45158"/>
    <w:rsid w:val="00C45E03"/>
    <w:rsid w:val="00C46034"/>
    <w:rsid w:val="00C46C75"/>
    <w:rsid w:val="00C47D3A"/>
    <w:rsid w:val="00C47FB9"/>
    <w:rsid w:val="00C502DD"/>
    <w:rsid w:val="00C50B01"/>
    <w:rsid w:val="00C5167E"/>
    <w:rsid w:val="00C51C45"/>
    <w:rsid w:val="00C51D79"/>
    <w:rsid w:val="00C51FB6"/>
    <w:rsid w:val="00C521F3"/>
    <w:rsid w:val="00C5254F"/>
    <w:rsid w:val="00C525EB"/>
    <w:rsid w:val="00C52678"/>
    <w:rsid w:val="00C52A52"/>
    <w:rsid w:val="00C52FCE"/>
    <w:rsid w:val="00C53209"/>
    <w:rsid w:val="00C53DFC"/>
    <w:rsid w:val="00C5407C"/>
    <w:rsid w:val="00C54134"/>
    <w:rsid w:val="00C54148"/>
    <w:rsid w:val="00C54C66"/>
    <w:rsid w:val="00C54C6D"/>
    <w:rsid w:val="00C54ECA"/>
    <w:rsid w:val="00C5566B"/>
    <w:rsid w:val="00C55EB6"/>
    <w:rsid w:val="00C55FDB"/>
    <w:rsid w:val="00C560A9"/>
    <w:rsid w:val="00C56182"/>
    <w:rsid w:val="00C56589"/>
    <w:rsid w:val="00C56F7E"/>
    <w:rsid w:val="00C571D8"/>
    <w:rsid w:val="00C57649"/>
    <w:rsid w:val="00C57E38"/>
    <w:rsid w:val="00C60226"/>
    <w:rsid w:val="00C6027E"/>
    <w:rsid w:val="00C60716"/>
    <w:rsid w:val="00C608A2"/>
    <w:rsid w:val="00C608DA"/>
    <w:rsid w:val="00C60BA5"/>
    <w:rsid w:val="00C60BCF"/>
    <w:rsid w:val="00C6139A"/>
    <w:rsid w:val="00C6141B"/>
    <w:rsid w:val="00C6164D"/>
    <w:rsid w:val="00C6181A"/>
    <w:rsid w:val="00C620F0"/>
    <w:rsid w:val="00C6230E"/>
    <w:rsid w:val="00C62ECE"/>
    <w:rsid w:val="00C63172"/>
    <w:rsid w:val="00C63245"/>
    <w:rsid w:val="00C63F5F"/>
    <w:rsid w:val="00C63F8A"/>
    <w:rsid w:val="00C6464E"/>
    <w:rsid w:val="00C64B6E"/>
    <w:rsid w:val="00C64EB8"/>
    <w:rsid w:val="00C65256"/>
    <w:rsid w:val="00C65310"/>
    <w:rsid w:val="00C65705"/>
    <w:rsid w:val="00C665E2"/>
    <w:rsid w:val="00C66847"/>
    <w:rsid w:val="00C67288"/>
    <w:rsid w:val="00C6751C"/>
    <w:rsid w:val="00C6751F"/>
    <w:rsid w:val="00C67B62"/>
    <w:rsid w:val="00C702F0"/>
    <w:rsid w:val="00C70775"/>
    <w:rsid w:val="00C70792"/>
    <w:rsid w:val="00C70D01"/>
    <w:rsid w:val="00C7156F"/>
    <w:rsid w:val="00C716B3"/>
    <w:rsid w:val="00C71B87"/>
    <w:rsid w:val="00C71FAA"/>
    <w:rsid w:val="00C7258A"/>
    <w:rsid w:val="00C7277C"/>
    <w:rsid w:val="00C72E0A"/>
    <w:rsid w:val="00C72E57"/>
    <w:rsid w:val="00C72ED0"/>
    <w:rsid w:val="00C72FBA"/>
    <w:rsid w:val="00C739BA"/>
    <w:rsid w:val="00C73A89"/>
    <w:rsid w:val="00C73F88"/>
    <w:rsid w:val="00C7405D"/>
    <w:rsid w:val="00C7415D"/>
    <w:rsid w:val="00C74185"/>
    <w:rsid w:val="00C74444"/>
    <w:rsid w:val="00C74496"/>
    <w:rsid w:val="00C74854"/>
    <w:rsid w:val="00C74894"/>
    <w:rsid w:val="00C75468"/>
    <w:rsid w:val="00C762EB"/>
    <w:rsid w:val="00C7631F"/>
    <w:rsid w:val="00C76669"/>
    <w:rsid w:val="00C7790E"/>
    <w:rsid w:val="00C77944"/>
    <w:rsid w:val="00C77F06"/>
    <w:rsid w:val="00C80043"/>
    <w:rsid w:val="00C8015B"/>
    <w:rsid w:val="00C801C0"/>
    <w:rsid w:val="00C80570"/>
    <w:rsid w:val="00C808D0"/>
    <w:rsid w:val="00C8096A"/>
    <w:rsid w:val="00C80EA1"/>
    <w:rsid w:val="00C80F42"/>
    <w:rsid w:val="00C81EAC"/>
    <w:rsid w:val="00C823CC"/>
    <w:rsid w:val="00C82757"/>
    <w:rsid w:val="00C82CE2"/>
    <w:rsid w:val="00C82D13"/>
    <w:rsid w:val="00C82E99"/>
    <w:rsid w:val="00C82EFD"/>
    <w:rsid w:val="00C832C7"/>
    <w:rsid w:val="00C839C2"/>
    <w:rsid w:val="00C8403D"/>
    <w:rsid w:val="00C841C8"/>
    <w:rsid w:val="00C84402"/>
    <w:rsid w:val="00C84933"/>
    <w:rsid w:val="00C84C36"/>
    <w:rsid w:val="00C8509E"/>
    <w:rsid w:val="00C85262"/>
    <w:rsid w:val="00C852C4"/>
    <w:rsid w:val="00C854C2"/>
    <w:rsid w:val="00C855B9"/>
    <w:rsid w:val="00C857AE"/>
    <w:rsid w:val="00C85D80"/>
    <w:rsid w:val="00C85F70"/>
    <w:rsid w:val="00C8631A"/>
    <w:rsid w:val="00C86453"/>
    <w:rsid w:val="00C86644"/>
    <w:rsid w:val="00C867B7"/>
    <w:rsid w:val="00C86A9D"/>
    <w:rsid w:val="00C86E84"/>
    <w:rsid w:val="00C87052"/>
    <w:rsid w:val="00C8754D"/>
    <w:rsid w:val="00C878EA"/>
    <w:rsid w:val="00C9007A"/>
    <w:rsid w:val="00C91AA7"/>
    <w:rsid w:val="00C92103"/>
    <w:rsid w:val="00C925DC"/>
    <w:rsid w:val="00C925FB"/>
    <w:rsid w:val="00C9273C"/>
    <w:rsid w:val="00C928F5"/>
    <w:rsid w:val="00C92CF1"/>
    <w:rsid w:val="00C935C4"/>
    <w:rsid w:val="00C937AE"/>
    <w:rsid w:val="00C94540"/>
    <w:rsid w:val="00C95168"/>
    <w:rsid w:val="00C95257"/>
    <w:rsid w:val="00C952B7"/>
    <w:rsid w:val="00C95B61"/>
    <w:rsid w:val="00C95C70"/>
    <w:rsid w:val="00C95CD3"/>
    <w:rsid w:val="00C95F6B"/>
    <w:rsid w:val="00C96163"/>
    <w:rsid w:val="00C96169"/>
    <w:rsid w:val="00C96CA3"/>
    <w:rsid w:val="00C9753C"/>
    <w:rsid w:val="00C97970"/>
    <w:rsid w:val="00C97D6A"/>
    <w:rsid w:val="00CA0194"/>
    <w:rsid w:val="00CA0F91"/>
    <w:rsid w:val="00CA1B16"/>
    <w:rsid w:val="00CA1F61"/>
    <w:rsid w:val="00CA2D33"/>
    <w:rsid w:val="00CA2EB4"/>
    <w:rsid w:val="00CA2EE3"/>
    <w:rsid w:val="00CA320C"/>
    <w:rsid w:val="00CA3256"/>
    <w:rsid w:val="00CA360B"/>
    <w:rsid w:val="00CA3DE1"/>
    <w:rsid w:val="00CA4066"/>
    <w:rsid w:val="00CA4918"/>
    <w:rsid w:val="00CA5059"/>
    <w:rsid w:val="00CA56A9"/>
    <w:rsid w:val="00CA5AFA"/>
    <w:rsid w:val="00CA5B0E"/>
    <w:rsid w:val="00CA6071"/>
    <w:rsid w:val="00CA6150"/>
    <w:rsid w:val="00CA6520"/>
    <w:rsid w:val="00CA65EE"/>
    <w:rsid w:val="00CA6610"/>
    <w:rsid w:val="00CA6889"/>
    <w:rsid w:val="00CA6A88"/>
    <w:rsid w:val="00CA71EA"/>
    <w:rsid w:val="00CA7ADF"/>
    <w:rsid w:val="00CA7EE0"/>
    <w:rsid w:val="00CA7F09"/>
    <w:rsid w:val="00CB01BD"/>
    <w:rsid w:val="00CB04FB"/>
    <w:rsid w:val="00CB08B2"/>
    <w:rsid w:val="00CB0AC9"/>
    <w:rsid w:val="00CB0BCD"/>
    <w:rsid w:val="00CB0E8D"/>
    <w:rsid w:val="00CB14FF"/>
    <w:rsid w:val="00CB1BC5"/>
    <w:rsid w:val="00CB1E3C"/>
    <w:rsid w:val="00CB222A"/>
    <w:rsid w:val="00CB2A4B"/>
    <w:rsid w:val="00CB2B0F"/>
    <w:rsid w:val="00CB313F"/>
    <w:rsid w:val="00CB32E3"/>
    <w:rsid w:val="00CB3E35"/>
    <w:rsid w:val="00CB4285"/>
    <w:rsid w:val="00CB4648"/>
    <w:rsid w:val="00CB471B"/>
    <w:rsid w:val="00CB5116"/>
    <w:rsid w:val="00CB513D"/>
    <w:rsid w:val="00CB572A"/>
    <w:rsid w:val="00CB5B87"/>
    <w:rsid w:val="00CB6016"/>
    <w:rsid w:val="00CB6523"/>
    <w:rsid w:val="00CB66E9"/>
    <w:rsid w:val="00CB697C"/>
    <w:rsid w:val="00CB7051"/>
    <w:rsid w:val="00CB7754"/>
    <w:rsid w:val="00CB7936"/>
    <w:rsid w:val="00CC005A"/>
    <w:rsid w:val="00CC06AC"/>
    <w:rsid w:val="00CC090E"/>
    <w:rsid w:val="00CC0A36"/>
    <w:rsid w:val="00CC0A8D"/>
    <w:rsid w:val="00CC0E70"/>
    <w:rsid w:val="00CC1966"/>
    <w:rsid w:val="00CC1F9F"/>
    <w:rsid w:val="00CC2049"/>
    <w:rsid w:val="00CC2430"/>
    <w:rsid w:val="00CC24D8"/>
    <w:rsid w:val="00CC2549"/>
    <w:rsid w:val="00CC28F1"/>
    <w:rsid w:val="00CC2FCE"/>
    <w:rsid w:val="00CC34B1"/>
    <w:rsid w:val="00CC3AEA"/>
    <w:rsid w:val="00CC3D0E"/>
    <w:rsid w:val="00CC4378"/>
    <w:rsid w:val="00CC53A3"/>
    <w:rsid w:val="00CC5783"/>
    <w:rsid w:val="00CC582B"/>
    <w:rsid w:val="00CC592E"/>
    <w:rsid w:val="00CC5E87"/>
    <w:rsid w:val="00CC5E9D"/>
    <w:rsid w:val="00CC6029"/>
    <w:rsid w:val="00CC6550"/>
    <w:rsid w:val="00CC65E1"/>
    <w:rsid w:val="00CC6B12"/>
    <w:rsid w:val="00CC72D0"/>
    <w:rsid w:val="00CC7988"/>
    <w:rsid w:val="00CC7D70"/>
    <w:rsid w:val="00CD00AC"/>
    <w:rsid w:val="00CD08FF"/>
    <w:rsid w:val="00CD1914"/>
    <w:rsid w:val="00CD3141"/>
    <w:rsid w:val="00CD4734"/>
    <w:rsid w:val="00CD54A8"/>
    <w:rsid w:val="00CD56B9"/>
    <w:rsid w:val="00CD57F3"/>
    <w:rsid w:val="00CD63C7"/>
    <w:rsid w:val="00CE09D7"/>
    <w:rsid w:val="00CE0AF3"/>
    <w:rsid w:val="00CE0C6B"/>
    <w:rsid w:val="00CE0E92"/>
    <w:rsid w:val="00CE0EB6"/>
    <w:rsid w:val="00CE1577"/>
    <w:rsid w:val="00CE183E"/>
    <w:rsid w:val="00CE226E"/>
    <w:rsid w:val="00CE2835"/>
    <w:rsid w:val="00CE2E0C"/>
    <w:rsid w:val="00CE2FB8"/>
    <w:rsid w:val="00CE32EF"/>
    <w:rsid w:val="00CE34B0"/>
    <w:rsid w:val="00CE3632"/>
    <w:rsid w:val="00CE4DB3"/>
    <w:rsid w:val="00CE4DEA"/>
    <w:rsid w:val="00CE4DF1"/>
    <w:rsid w:val="00CE592E"/>
    <w:rsid w:val="00CE5A8D"/>
    <w:rsid w:val="00CE5D75"/>
    <w:rsid w:val="00CE5F43"/>
    <w:rsid w:val="00CE6022"/>
    <w:rsid w:val="00CE64CC"/>
    <w:rsid w:val="00CE6A5F"/>
    <w:rsid w:val="00CE6C14"/>
    <w:rsid w:val="00CE7737"/>
    <w:rsid w:val="00CE7FAE"/>
    <w:rsid w:val="00CE7FCE"/>
    <w:rsid w:val="00CF0014"/>
    <w:rsid w:val="00CF007B"/>
    <w:rsid w:val="00CF0A7B"/>
    <w:rsid w:val="00CF0BB1"/>
    <w:rsid w:val="00CF0C95"/>
    <w:rsid w:val="00CF119E"/>
    <w:rsid w:val="00CF1452"/>
    <w:rsid w:val="00CF14E3"/>
    <w:rsid w:val="00CF14E7"/>
    <w:rsid w:val="00CF15A3"/>
    <w:rsid w:val="00CF166C"/>
    <w:rsid w:val="00CF2F6C"/>
    <w:rsid w:val="00CF3813"/>
    <w:rsid w:val="00CF381C"/>
    <w:rsid w:val="00CF3EF8"/>
    <w:rsid w:val="00CF47DA"/>
    <w:rsid w:val="00CF4D3E"/>
    <w:rsid w:val="00CF4EE0"/>
    <w:rsid w:val="00CF5710"/>
    <w:rsid w:val="00CF57E6"/>
    <w:rsid w:val="00CF5CEC"/>
    <w:rsid w:val="00CF7046"/>
    <w:rsid w:val="00CF7214"/>
    <w:rsid w:val="00CF7B67"/>
    <w:rsid w:val="00CF7FE0"/>
    <w:rsid w:val="00D00458"/>
    <w:rsid w:val="00D00693"/>
    <w:rsid w:val="00D009B2"/>
    <w:rsid w:val="00D00C8B"/>
    <w:rsid w:val="00D00D0C"/>
    <w:rsid w:val="00D01241"/>
    <w:rsid w:val="00D014A8"/>
    <w:rsid w:val="00D0166C"/>
    <w:rsid w:val="00D01A59"/>
    <w:rsid w:val="00D01DF1"/>
    <w:rsid w:val="00D01F99"/>
    <w:rsid w:val="00D0286F"/>
    <w:rsid w:val="00D02A06"/>
    <w:rsid w:val="00D02F15"/>
    <w:rsid w:val="00D0386A"/>
    <w:rsid w:val="00D046A5"/>
    <w:rsid w:val="00D05084"/>
    <w:rsid w:val="00D050EE"/>
    <w:rsid w:val="00D05302"/>
    <w:rsid w:val="00D05375"/>
    <w:rsid w:val="00D05753"/>
    <w:rsid w:val="00D057EC"/>
    <w:rsid w:val="00D05803"/>
    <w:rsid w:val="00D05A3C"/>
    <w:rsid w:val="00D05C2F"/>
    <w:rsid w:val="00D05DB9"/>
    <w:rsid w:val="00D05F2B"/>
    <w:rsid w:val="00D0664C"/>
    <w:rsid w:val="00D07437"/>
    <w:rsid w:val="00D0749C"/>
    <w:rsid w:val="00D07AA5"/>
    <w:rsid w:val="00D07C6E"/>
    <w:rsid w:val="00D10F35"/>
    <w:rsid w:val="00D1117E"/>
    <w:rsid w:val="00D1127B"/>
    <w:rsid w:val="00D11E82"/>
    <w:rsid w:val="00D11ED3"/>
    <w:rsid w:val="00D12072"/>
    <w:rsid w:val="00D12946"/>
    <w:rsid w:val="00D12E7B"/>
    <w:rsid w:val="00D12F18"/>
    <w:rsid w:val="00D1342E"/>
    <w:rsid w:val="00D13C95"/>
    <w:rsid w:val="00D141ED"/>
    <w:rsid w:val="00D14306"/>
    <w:rsid w:val="00D146CE"/>
    <w:rsid w:val="00D1473F"/>
    <w:rsid w:val="00D14A9A"/>
    <w:rsid w:val="00D14B34"/>
    <w:rsid w:val="00D1515A"/>
    <w:rsid w:val="00D15545"/>
    <w:rsid w:val="00D15785"/>
    <w:rsid w:val="00D159B7"/>
    <w:rsid w:val="00D15CB5"/>
    <w:rsid w:val="00D15E42"/>
    <w:rsid w:val="00D15E7D"/>
    <w:rsid w:val="00D15F15"/>
    <w:rsid w:val="00D1606F"/>
    <w:rsid w:val="00D16884"/>
    <w:rsid w:val="00D168E0"/>
    <w:rsid w:val="00D16CCB"/>
    <w:rsid w:val="00D16E5F"/>
    <w:rsid w:val="00D170EB"/>
    <w:rsid w:val="00D172D9"/>
    <w:rsid w:val="00D17A3E"/>
    <w:rsid w:val="00D17EC9"/>
    <w:rsid w:val="00D200DB"/>
    <w:rsid w:val="00D20699"/>
    <w:rsid w:val="00D20700"/>
    <w:rsid w:val="00D209DA"/>
    <w:rsid w:val="00D20E6C"/>
    <w:rsid w:val="00D21545"/>
    <w:rsid w:val="00D21C2B"/>
    <w:rsid w:val="00D21E9E"/>
    <w:rsid w:val="00D22188"/>
    <w:rsid w:val="00D22213"/>
    <w:rsid w:val="00D22E48"/>
    <w:rsid w:val="00D23634"/>
    <w:rsid w:val="00D23937"/>
    <w:rsid w:val="00D2406D"/>
    <w:rsid w:val="00D2409E"/>
    <w:rsid w:val="00D241A5"/>
    <w:rsid w:val="00D243DD"/>
    <w:rsid w:val="00D249E1"/>
    <w:rsid w:val="00D250FA"/>
    <w:rsid w:val="00D25696"/>
    <w:rsid w:val="00D264CA"/>
    <w:rsid w:val="00D26611"/>
    <w:rsid w:val="00D26649"/>
    <w:rsid w:val="00D268ED"/>
    <w:rsid w:val="00D26AAD"/>
    <w:rsid w:val="00D2738E"/>
    <w:rsid w:val="00D27BCC"/>
    <w:rsid w:val="00D27F1A"/>
    <w:rsid w:val="00D302EE"/>
    <w:rsid w:val="00D3036D"/>
    <w:rsid w:val="00D311A9"/>
    <w:rsid w:val="00D3175E"/>
    <w:rsid w:val="00D31A67"/>
    <w:rsid w:val="00D31B74"/>
    <w:rsid w:val="00D31E40"/>
    <w:rsid w:val="00D32482"/>
    <w:rsid w:val="00D32947"/>
    <w:rsid w:val="00D331F5"/>
    <w:rsid w:val="00D3357A"/>
    <w:rsid w:val="00D33594"/>
    <w:rsid w:val="00D3386E"/>
    <w:rsid w:val="00D33A26"/>
    <w:rsid w:val="00D34542"/>
    <w:rsid w:val="00D34A5E"/>
    <w:rsid w:val="00D34E6D"/>
    <w:rsid w:val="00D35413"/>
    <w:rsid w:val="00D35455"/>
    <w:rsid w:val="00D35925"/>
    <w:rsid w:val="00D35D13"/>
    <w:rsid w:val="00D36284"/>
    <w:rsid w:val="00D36CB0"/>
    <w:rsid w:val="00D36EF9"/>
    <w:rsid w:val="00D37A70"/>
    <w:rsid w:val="00D40E6C"/>
    <w:rsid w:val="00D41827"/>
    <w:rsid w:val="00D419C9"/>
    <w:rsid w:val="00D42D24"/>
    <w:rsid w:val="00D42D5C"/>
    <w:rsid w:val="00D4339E"/>
    <w:rsid w:val="00D43B9E"/>
    <w:rsid w:val="00D442F0"/>
    <w:rsid w:val="00D44502"/>
    <w:rsid w:val="00D4496D"/>
    <w:rsid w:val="00D45401"/>
    <w:rsid w:val="00D4619F"/>
    <w:rsid w:val="00D461DE"/>
    <w:rsid w:val="00D468A3"/>
    <w:rsid w:val="00D46913"/>
    <w:rsid w:val="00D46D14"/>
    <w:rsid w:val="00D47593"/>
    <w:rsid w:val="00D47C1A"/>
    <w:rsid w:val="00D505EC"/>
    <w:rsid w:val="00D50BF2"/>
    <w:rsid w:val="00D5106F"/>
    <w:rsid w:val="00D516BB"/>
    <w:rsid w:val="00D52890"/>
    <w:rsid w:val="00D52A22"/>
    <w:rsid w:val="00D52E27"/>
    <w:rsid w:val="00D53548"/>
    <w:rsid w:val="00D542D5"/>
    <w:rsid w:val="00D5583C"/>
    <w:rsid w:val="00D55E6C"/>
    <w:rsid w:val="00D56019"/>
    <w:rsid w:val="00D56EBB"/>
    <w:rsid w:val="00D570C2"/>
    <w:rsid w:val="00D5728F"/>
    <w:rsid w:val="00D5734D"/>
    <w:rsid w:val="00D578E9"/>
    <w:rsid w:val="00D57AEB"/>
    <w:rsid w:val="00D6026E"/>
    <w:rsid w:val="00D61FEA"/>
    <w:rsid w:val="00D620E6"/>
    <w:rsid w:val="00D62133"/>
    <w:rsid w:val="00D621CA"/>
    <w:rsid w:val="00D62598"/>
    <w:rsid w:val="00D6324F"/>
    <w:rsid w:val="00D632D6"/>
    <w:rsid w:val="00D63D44"/>
    <w:rsid w:val="00D6402F"/>
    <w:rsid w:val="00D641A3"/>
    <w:rsid w:val="00D64CA9"/>
    <w:rsid w:val="00D64D25"/>
    <w:rsid w:val="00D6545B"/>
    <w:rsid w:val="00D658A7"/>
    <w:rsid w:val="00D65AF5"/>
    <w:rsid w:val="00D65F8E"/>
    <w:rsid w:val="00D6671E"/>
    <w:rsid w:val="00D66858"/>
    <w:rsid w:val="00D669D3"/>
    <w:rsid w:val="00D669FE"/>
    <w:rsid w:val="00D66D38"/>
    <w:rsid w:val="00D66FE3"/>
    <w:rsid w:val="00D67004"/>
    <w:rsid w:val="00D67464"/>
    <w:rsid w:val="00D67A92"/>
    <w:rsid w:val="00D703E6"/>
    <w:rsid w:val="00D713EC"/>
    <w:rsid w:val="00D714D3"/>
    <w:rsid w:val="00D7210D"/>
    <w:rsid w:val="00D72A74"/>
    <w:rsid w:val="00D72F1F"/>
    <w:rsid w:val="00D73101"/>
    <w:rsid w:val="00D73CA5"/>
    <w:rsid w:val="00D74F41"/>
    <w:rsid w:val="00D75BEF"/>
    <w:rsid w:val="00D7683A"/>
    <w:rsid w:val="00D76AA0"/>
    <w:rsid w:val="00D76ABE"/>
    <w:rsid w:val="00D76B9A"/>
    <w:rsid w:val="00D76C64"/>
    <w:rsid w:val="00D76EA1"/>
    <w:rsid w:val="00D7723A"/>
    <w:rsid w:val="00D77EA1"/>
    <w:rsid w:val="00D80A9C"/>
    <w:rsid w:val="00D812D9"/>
    <w:rsid w:val="00D815DC"/>
    <w:rsid w:val="00D82789"/>
    <w:rsid w:val="00D82C19"/>
    <w:rsid w:val="00D82D04"/>
    <w:rsid w:val="00D83712"/>
    <w:rsid w:val="00D83BB4"/>
    <w:rsid w:val="00D84F70"/>
    <w:rsid w:val="00D85262"/>
    <w:rsid w:val="00D85400"/>
    <w:rsid w:val="00D85494"/>
    <w:rsid w:val="00D85A31"/>
    <w:rsid w:val="00D86792"/>
    <w:rsid w:val="00D869D9"/>
    <w:rsid w:val="00D86ECC"/>
    <w:rsid w:val="00D870EF"/>
    <w:rsid w:val="00D87439"/>
    <w:rsid w:val="00D877AA"/>
    <w:rsid w:val="00D87B87"/>
    <w:rsid w:val="00D87DDF"/>
    <w:rsid w:val="00D905F1"/>
    <w:rsid w:val="00D90DFD"/>
    <w:rsid w:val="00D91689"/>
    <w:rsid w:val="00D91A8E"/>
    <w:rsid w:val="00D91B0C"/>
    <w:rsid w:val="00D9277C"/>
    <w:rsid w:val="00D92CDE"/>
    <w:rsid w:val="00D92E78"/>
    <w:rsid w:val="00D92F86"/>
    <w:rsid w:val="00D930A2"/>
    <w:rsid w:val="00D93217"/>
    <w:rsid w:val="00D93446"/>
    <w:rsid w:val="00D93757"/>
    <w:rsid w:val="00D93946"/>
    <w:rsid w:val="00D93C0D"/>
    <w:rsid w:val="00D93D3F"/>
    <w:rsid w:val="00D93DCE"/>
    <w:rsid w:val="00D94214"/>
    <w:rsid w:val="00D943E8"/>
    <w:rsid w:val="00D94C28"/>
    <w:rsid w:val="00D94ED0"/>
    <w:rsid w:val="00D95410"/>
    <w:rsid w:val="00D95D8B"/>
    <w:rsid w:val="00D96539"/>
    <w:rsid w:val="00D96C8B"/>
    <w:rsid w:val="00D96DA8"/>
    <w:rsid w:val="00D96E24"/>
    <w:rsid w:val="00D97820"/>
    <w:rsid w:val="00D9797C"/>
    <w:rsid w:val="00D97B96"/>
    <w:rsid w:val="00DA17AE"/>
    <w:rsid w:val="00DA1C3A"/>
    <w:rsid w:val="00DA1FEB"/>
    <w:rsid w:val="00DA2941"/>
    <w:rsid w:val="00DA2A32"/>
    <w:rsid w:val="00DA2F18"/>
    <w:rsid w:val="00DA3010"/>
    <w:rsid w:val="00DA32EB"/>
    <w:rsid w:val="00DA387E"/>
    <w:rsid w:val="00DA3F9B"/>
    <w:rsid w:val="00DA403A"/>
    <w:rsid w:val="00DA477A"/>
    <w:rsid w:val="00DA47A9"/>
    <w:rsid w:val="00DA484D"/>
    <w:rsid w:val="00DA4A96"/>
    <w:rsid w:val="00DA4DBE"/>
    <w:rsid w:val="00DA528C"/>
    <w:rsid w:val="00DA56A9"/>
    <w:rsid w:val="00DA580E"/>
    <w:rsid w:val="00DA583C"/>
    <w:rsid w:val="00DA5BC7"/>
    <w:rsid w:val="00DA6100"/>
    <w:rsid w:val="00DA6210"/>
    <w:rsid w:val="00DA6E3E"/>
    <w:rsid w:val="00DA7378"/>
    <w:rsid w:val="00DA75B4"/>
    <w:rsid w:val="00DA7B65"/>
    <w:rsid w:val="00DA7E67"/>
    <w:rsid w:val="00DA7EC3"/>
    <w:rsid w:val="00DB0DFC"/>
    <w:rsid w:val="00DB12AC"/>
    <w:rsid w:val="00DB1599"/>
    <w:rsid w:val="00DB1EFE"/>
    <w:rsid w:val="00DB2201"/>
    <w:rsid w:val="00DB23D9"/>
    <w:rsid w:val="00DB25AA"/>
    <w:rsid w:val="00DB36D7"/>
    <w:rsid w:val="00DB4974"/>
    <w:rsid w:val="00DB5EE3"/>
    <w:rsid w:val="00DB60C3"/>
    <w:rsid w:val="00DB7D75"/>
    <w:rsid w:val="00DC01EC"/>
    <w:rsid w:val="00DC04E3"/>
    <w:rsid w:val="00DC086C"/>
    <w:rsid w:val="00DC0C47"/>
    <w:rsid w:val="00DC16FA"/>
    <w:rsid w:val="00DC1F88"/>
    <w:rsid w:val="00DC203F"/>
    <w:rsid w:val="00DC2460"/>
    <w:rsid w:val="00DC2789"/>
    <w:rsid w:val="00DC2B9F"/>
    <w:rsid w:val="00DC2FDB"/>
    <w:rsid w:val="00DC33A2"/>
    <w:rsid w:val="00DC3621"/>
    <w:rsid w:val="00DC38EB"/>
    <w:rsid w:val="00DC437D"/>
    <w:rsid w:val="00DC43D1"/>
    <w:rsid w:val="00DC4FFF"/>
    <w:rsid w:val="00DC54D6"/>
    <w:rsid w:val="00DC5A56"/>
    <w:rsid w:val="00DC5DB0"/>
    <w:rsid w:val="00DC6D3B"/>
    <w:rsid w:val="00DC7B31"/>
    <w:rsid w:val="00DD01BB"/>
    <w:rsid w:val="00DD066D"/>
    <w:rsid w:val="00DD110A"/>
    <w:rsid w:val="00DD13C4"/>
    <w:rsid w:val="00DD1B5E"/>
    <w:rsid w:val="00DD1C0E"/>
    <w:rsid w:val="00DD28C5"/>
    <w:rsid w:val="00DD2DD6"/>
    <w:rsid w:val="00DD31EB"/>
    <w:rsid w:val="00DD3F7F"/>
    <w:rsid w:val="00DD4552"/>
    <w:rsid w:val="00DD45C5"/>
    <w:rsid w:val="00DD50B6"/>
    <w:rsid w:val="00DD50D5"/>
    <w:rsid w:val="00DD51FE"/>
    <w:rsid w:val="00DD566C"/>
    <w:rsid w:val="00DD5851"/>
    <w:rsid w:val="00DD5974"/>
    <w:rsid w:val="00DD59A6"/>
    <w:rsid w:val="00DD5A57"/>
    <w:rsid w:val="00DD5C9C"/>
    <w:rsid w:val="00DD6D91"/>
    <w:rsid w:val="00DD769D"/>
    <w:rsid w:val="00DE039A"/>
    <w:rsid w:val="00DE0BA1"/>
    <w:rsid w:val="00DE0DD3"/>
    <w:rsid w:val="00DE1458"/>
    <w:rsid w:val="00DE1673"/>
    <w:rsid w:val="00DE17C7"/>
    <w:rsid w:val="00DE19FF"/>
    <w:rsid w:val="00DE1F21"/>
    <w:rsid w:val="00DE23E5"/>
    <w:rsid w:val="00DE2490"/>
    <w:rsid w:val="00DE2763"/>
    <w:rsid w:val="00DE294E"/>
    <w:rsid w:val="00DE2AC8"/>
    <w:rsid w:val="00DE2C8B"/>
    <w:rsid w:val="00DE3E48"/>
    <w:rsid w:val="00DE4850"/>
    <w:rsid w:val="00DE503E"/>
    <w:rsid w:val="00DE5254"/>
    <w:rsid w:val="00DE5561"/>
    <w:rsid w:val="00DE566C"/>
    <w:rsid w:val="00DE5A22"/>
    <w:rsid w:val="00DE5BE1"/>
    <w:rsid w:val="00DE6313"/>
    <w:rsid w:val="00DE66A1"/>
    <w:rsid w:val="00DE7118"/>
    <w:rsid w:val="00DE7A96"/>
    <w:rsid w:val="00DE7A98"/>
    <w:rsid w:val="00DE7B90"/>
    <w:rsid w:val="00DF001F"/>
    <w:rsid w:val="00DF0523"/>
    <w:rsid w:val="00DF0A5B"/>
    <w:rsid w:val="00DF0E2F"/>
    <w:rsid w:val="00DF140C"/>
    <w:rsid w:val="00DF1B22"/>
    <w:rsid w:val="00DF3031"/>
    <w:rsid w:val="00DF3387"/>
    <w:rsid w:val="00DF339E"/>
    <w:rsid w:val="00DF3C1D"/>
    <w:rsid w:val="00DF3CD9"/>
    <w:rsid w:val="00DF3D65"/>
    <w:rsid w:val="00DF415B"/>
    <w:rsid w:val="00DF41E2"/>
    <w:rsid w:val="00DF4DA8"/>
    <w:rsid w:val="00DF669D"/>
    <w:rsid w:val="00DF66F7"/>
    <w:rsid w:val="00DF6799"/>
    <w:rsid w:val="00DF68BA"/>
    <w:rsid w:val="00DF6AA5"/>
    <w:rsid w:val="00DF6D33"/>
    <w:rsid w:val="00DF731E"/>
    <w:rsid w:val="00DF7323"/>
    <w:rsid w:val="00DF74CE"/>
    <w:rsid w:val="00DF7613"/>
    <w:rsid w:val="00DF7D77"/>
    <w:rsid w:val="00DF7E19"/>
    <w:rsid w:val="00E0074E"/>
    <w:rsid w:val="00E007BA"/>
    <w:rsid w:val="00E00D30"/>
    <w:rsid w:val="00E01EDA"/>
    <w:rsid w:val="00E0203F"/>
    <w:rsid w:val="00E02408"/>
    <w:rsid w:val="00E0290C"/>
    <w:rsid w:val="00E02C1D"/>
    <w:rsid w:val="00E02CEF"/>
    <w:rsid w:val="00E02D8F"/>
    <w:rsid w:val="00E02F78"/>
    <w:rsid w:val="00E03992"/>
    <w:rsid w:val="00E03B00"/>
    <w:rsid w:val="00E03C56"/>
    <w:rsid w:val="00E040E7"/>
    <w:rsid w:val="00E04B19"/>
    <w:rsid w:val="00E04CC0"/>
    <w:rsid w:val="00E04FA7"/>
    <w:rsid w:val="00E05271"/>
    <w:rsid w:val="00E056E6"/>
    <w:rsid w:val="00E05EEE"/>
    <w:rsid w:val="00E05F5B"/>
    <w:rsid w:val="00E0647B"/>
    <w:rsid w:val="00E0738E"/>
    <w:rsid w:val="00E07995"/>
    <w:rsid w:val="00E07B7B"/>
    <w:rsid w:val="00E109D5"/>
    <w:rsid w:val="00E11304"/>
    <w:rsid w:val="00E113F5"/>
    <w:rsid w:val="00E11575"/>
    <w:rsid w:val="00E11658"/>
    <w:rsid w:val="00E11E3B"/>
    <w:rsid w:val="00E1255A"/>
    <w:rsid w:val="00E12E8B"/>
    <w:rsid w:val="00E13603"/>
    <w:rsid w:val="00E13AC5"/>
    <w:rsid w:val="00E14A9C"/>
    <w:rsid w:val="00E158C6"/>
    <w:rsid w:val="00E15C81"/>
    <w:rsid w:val="00E15D41"/>
    <w:rsid w:val="00E16381"/>
    <w:rsid w:val="00E166FE"/>
    <w:rsid w:val="00E168C8"/>
    <w:rsid w:val="00E16B0A"/>
    <w:rsid w:val="00E16E36"/>
    <w:rsid w:val="00E1745C"/>
    <w:rsid w:val="00E175CD"/>
    <w:rsid w:val="00E1767F"/>
    <w:rsid w:val="00E1779E"/>
    <w:rsid w:val="00E17900"/>
    <w:rsid w:val="00E17CE3"/>
    <w:rsid w:val="00E17DC3"/>
    <w:rsid w:val="00E20036"/>
    <w:rsid w:val="00E200E1"/>
    <w:rsid w:val="00E203CE"/>
    <w:rsid w:val="00E2070D"/>
    <w:rsid w:val="00E20D19"/>
    <w:rsid w:val="00E20D79"/>
    <w:rsid w:val="00E21033"/>
    <w:rsid w:val="00E2105A"/>
    <w:rsid w:val="00E21328"/>
    <w:rsid w:val="00E21385"/>
    <w:rsid w:val="00E217AC"/>
    <w:rsid w:val="00E21B98"/>
    <w:rsid w:val="00E22120"/>
    <w:rsid w:val="00E224F8"/>
    <w:rsid w:val="00E226EA"/>
    <w:rsid w:val="00E22A61"/>
    <w:rsid w:val="00E22B65"/>
    <w:rsid w:val="00E22F0F"/>
    <w:rsid w:val="00E22F8B"/>
    <w:rsid w:val="00E23040"/>
    <w:rsid w:val="00E2420A"/>
    <w:rsid w:val="00E246FA"/>
    <w:rsid w:val="00E24733"/>
    <w:rsid w:val="00E252EF"/>
    <w:rsid w:val="00E253E1"/>
    <w:rsid w:val="00E2577C"/>
    <w:rsid w:val="00E25BD7"/>
    <w:rsid w:val="00E25FDB"/>
    <w:rsid w:val="00E26679"/>
    <w:rsid w:val="00E26C21"/>
    <w:rsid w:val="00E26FED"/>
    <w:rsid w:val="00E2712C"/>
    <w:rsid w:val="00E2717B"/>
    <w:rsid w:val="00E27545"/>
    <w:rsid w:val="00E2777A"/>
    <w:rsid w:val="00E27A82"/>
    <w:rsid w:val="00E27AD5"/>
    <w:rsid w:val="00E300A2"/>
    <w:rsid w:val="00E3031A"/>
    <w:rsid w:val="00E30662"/>
    <w:rsid w:val="00E306DB"/>
    <w:rsid w:val="00E31813"/>
    <w:rsid w:val="00E31BF4"/>
    <w:rsid w:val="00E31DD1"/>
    <w:rsid w:val="00E31FB0"/>
    <w:rsid w:val="00E322F0"/>
    <w:rsid w:val="00E324E2"/>
    <w:rsid w:val="00E32846"/>
    <w:rsid w:val="00E32B3E"/>
    <w:rsid w:val="00E32F56"/>
    <w:rsid w:val="00E33114"/>
    <w:rsid w:val="00E33177"/>
    <w:rsid w:val="00E33178"/>
    <w:rsid w:val="00E3327B"/>
    <w:rsid w:val="00E33309"/>
    <w:rsid w:val="00E334C1"/>
    <w:rsid w:val="00E337B0"/>
    <w:rsid w:val="00E34339"/>
    <w:rsid w:val="00E34759"/>
    <w:rsid w:val="00E34CF2"/>
    <w:rsid w:val="00E355CE"/>
    <w:rsid w:val="00E3603A"/>
    <w:rsid w:val="00E36403"/>
    <w:rsid w:val="00E365C5"/>
    <w:rsid w:val="00E36B45"/>
    <w:rsid w:val="00E3737D"/>
    <w:rsid w:val="00E37B5F"/>
    <w:rsid w:val="00E37DE8"/>
    <w:rsid w:val="00E4009F"/>
    <w:rsid w:val="00E40263"/>
    <w:rsid w:val="00E402A8"/>
    <w:rsid w:val="00E40CA4"/>
    <w:rsid w:val="00E40EB8"/>
    <w:rsid w:val="00E41C57"/>
    <w:rsid w:val="00E420D1"/>
    <w:rsid w:val="00E42171"/>
    <w:rsid w:val="00E42249"/>
    <w:rsid w:val="00E43B44"/>
    <w:rsid w:val="00E44352"/>
    <w:rsid w:val="00E44889"/>
    <w:rsid w:val="00E448DC"/>
    <w:rsid w:val="00E453E2"/>
    <w:rsid w:val="00E4589B"/>
    <w:rsid w:val="00E45A89"/>
    <w:rsid w:val="00E46DC4"/>
    <w:rsid w:val="00E479A2"/>
    <w:rsid w:val="00E47BE8"/>
    <w:rsid w:val="00E507D9"/>
    <w:rsid w:val="00E50BA9"/>
    <w:rsid w:val="00E512D3"/>
    <w:rsid w:val="00E51442"/>
    <w:rsid w:val="00E51622"/>
    <w:rsid w:val="00E51A28"/>
    <w:rsid w:val="00E51F51"/>
    <w:rsid w:val="00E52261"/>
    <w:rsid w:val="00E525F8"/>
    <w:rsid w:val="00E52BFA"/>
    <w:rsid w:val="00E52E71"/>
    <w:rsid w:val="00E531F2"/>
    <w:rsid w:val="00E5389C"/>
    <w:rsid w:val="00E53A5C"/>
    <w:rsid w:val="00E54828"/>
    <w:rsid w:val="00E54BA7"/>
    <w:rsid w:val="00E54D12"/>
    <w:rsid w:val="00E5511E"/>
    <w:rsid w:val="00E552C9"/>
    <w:rsid w:val="00E559C0"/>
    <w:rsid w:val="00E55CBB"/>
    <w:rsid w:val="00E55DC2"/>
    <w:rsid w:val="00E5692A"/>
    <w:rsid w:val="00E56F8D"/>
    <w:rsid w:val="00E57592"/>
    <w:rsid w:val="00E5782B"/>
    <w:rsid w:val="00E57A7B"/>
    <w:rsid w:val="00E57DB7"/>
    <w:rsid w:val="00E60000"/>
    <w:rsid w:val="00E6020A"/>
    <w:rsid w:val="00E602A1"/>
    <w:rsid w:val="00E60484"/>
    <w:rsid w:val="00E60551"/>
    <w:rsid w:val="00E606C5"/>
    <w:rsid w:val="00E609AE"/>
    <w:rsid w:val="00E610AB"/>
    <w:rsid w:val="00E6116E"/>
    <w:rsid w:val="00E61251"/>
    <w:rsid w:val="00E612AC"/>
    <w:rsid w:val="00E615D3"/>
    <w:rsid w:val="00E61618"/>
    <w:rsid w:val="00E61A33"/>
    <w:rsid w:val="00E61DEC"/>
    <w:rsid w:val="00E6213E"/>
    <w:rsid w:val="00E62402"/>
    <w:rsid w:val="00E62D43"/>
    <w:rsid w:val="00E62F48"/>
    <w:rsid w:val="00E62F88"/>
    <w:rsid w:val="00E6319F"/>
    <w:rsid w:val="00E63BC2"/>
    <w:rsid w:val="00E63BE8"/>
    <w:rsid w:val="00E64396"/>
    <w:rsid w:val="00E64461"/>
    <w:rsid w:val="00E64536"/>
    <w:rsid w:val="00E648BC"/>
    <w:rsid w:val="00E65328"/>
    <w:rsid w:val="00E65908"/>
    <w:rsid w:val="00E66088"/>
    <w:rsid w:val="00E660CE"/>
    <w:rsid w:val="00E664C5"/>
    <w:rsid w:val="00E66C25"/>
    <w:rsid w:val="00E66D31"/>
    <w:rsid w:val="00E670E7"/>
    <w:rsid w:val="00E67412"/>
    <w:rsid w:val="00E67802"/>
    <w:rsid w:val="00E67EE1"/>
    <w:rsid w:val="00E701DB"/>
    <w:rsid w:val="00E70706"/>
    <w:rsid w:val="00E71153"/>
    <w:rsid w:val="00E71255"/>
    <w:rsid w:val="00E71412"/>
    <w:rsid w:val="00E7161D"/>
    <w:rsid w:val="00E71858"/>
    <w:rsid w:val="00E71AC9"/>
    <w:rsid w:val="00E71D73"/>
    <w:rsid w:val="00E7260E"/>
    <w:rsid w:val="00E72737"/>
    <w:rsid w:val="00E73E8C"/>
    <w:rsid w:val="00E742AD"/>
    <w:rsid w:val="00E745FC"/>
    <w:rsid w:val="00E74DE9"/>
    <w:rsid w:val="00E75476"/>
    <w:rsid w:val="00E7584D"/>
    <w:rsid w:val="00E75B15"/>
    <w:rsid w:val="00E76339"/>
    <w:rsid w:val="00E76BF7"/>
    <w:rsid w:val="00E770E0"/>
    <w:rsid w:val="00E772C6"/>
    <w:rsid w:val="00E7749B"/>
    <w:rsid w:val="00E8067E"/>
    <w:rsid w:val="00E80F32"/>
    <w:rsid w:val="00E81373"/>
    <w:rsid w:val="00E8142E"/>
    <w:rsid w:val="00E814DF"/>
    <w:rsid w:val="00E817EB"/>
    <w:rsid w:val="00E818BF"/>
    <w:rsid w:val="00E81C2F"/>
    <w:rsid w:val="00E81FD4"/>
    <w:rsid w:val="00E823CF"/>
    <w:rsid w:val="00E82A4A"/>
    <w:rsid w:val="00E82BC0"/>
    <w:rsid w:val="00E82C89"/>
    <w:rsid w:val="00E82C91"/>
    <w:rsid w:val="00E82E30"/>
    <w:rsid w:val="00E83622"/>
    <w:rsid w:val="00E83B6C"/>
    <w:rsid w:val="00E83D72"/>
    <w:rsid w:val="00E84597"/>
    <w:rsid w:val="00E8494D"/>
    <w:rsid w:val="00E84C5A"/>
    <w:rsid w:val="00E84FF6"/>
    <w:rsid w:val="00E8500F"/>
    <w:rsid w:val="00E854FC"/>
    <w:rsid w:val="00E855BE"/>
    <w:rsid w:val="00E858FC"/>
    <w:rsid w:val="00E86439"/>
    <w:rsid w:val="00E86AB4"/>
    <w:rsid w:val="00E86BB8"/>
    <w:rsid w:val="00E876BF"/>
    <w:rsid w:val="00E87905"/>
    <w:rsid w:val="00E87C7C"/>
    <w:rsid w:val="00E9017A"/>
    <w:rsid w:val="00E90571"/>
    <w:rsid w:val="00E905B4"/>
    <w:rsid w:val="00E90BE1"/>
    <w:rsid w:val="00E90DAA"/>
    <w:rsid w:val="00E91318"/>
    <w:rsid w:val="00E91D8A"/>
    <w:rsid w:val="00E91E14"/>
    <w:rsid w:val="00E91EE5"/>
    <w:rsid w:val="00E92065"/>
    <w:rsid w:val="00E9209E"/>
    <w:rsid w:val="00E9211F"/>
    <w:rsid w:val="00E92765"/>
    <w:rsid w:val="00E92ACF"/>
    <w:rsid w:val="00E92AD5"/>
    <w:rsid w:val="00E93067"/>
    <w:rsid w:val="00E9371A"/>
    <w:rsid w:val="00E937C8"/>
    <w:rsid w:val="00E93B9A"/>
    <w:rsid w:val="00E93FDE"/>
    <w:rsid w:val="00E943A1"/>
    <w:rsid w:val="00E94530"/>
    <w:rsid w:val="00E946A7"/>
    <w:rsid w:val="00E948FC"/>
    <w:rsid w:val="00E94C17"/>
    <w:rsid w:val="00E94D24"/>
    <w:rsid w:val="00E9523D"/>
    <w:rsid w:val="00E955A3"/>
    <w:rsid w:val="00E959E9"/>
    <w:rsid w:val="00E96708"/>
    <w:rsid w:val="00E96A66"/>
    <w:rsid w:val="00E96ABC"/>
    <w:rsid w:val="00E96E2A"/>
    <w:rsid w:val="00E96ECC"/>
    <w:rsid w:val="00E97321"/>
    <w:rsid w:val="00E97E77"/>
    <w:rsid w:val="00EA0544"/>
    <w:rsid w:val="00EA0705"/>
    <w:rsid w:val="00EA09E4"/>
    <w:rsid w:val="00EA0B60"/>
    <w:rsid w:val="00EA0D3E"/>
    <w:rsid w:val="00EA0DD2"/>
    <w:rsid w:val="00EA0E32"/>
    <w:rsid w:val="00EA1C15"/>
    <w:rsid w:val="00EA2305"/>
    <w:rsid w:val="00EA243C"/>
    <w:rsid w:val="00EA25CD"/>
    <w:rsid w:val="00EA3318"/>
    <w:rsid w:val="00EA3612"/>
    <w:rsid w:val="00EA41C0"/>
    <w:rsid w:val="00EA421F"/>
    <w:rsid w:val="00EA4296"/>
    <w:rsid w:val="00EA46FB"/>
    <w:rsid w:val="00EA4D7D"/>
    <w:rsid w:val="00EA4FBA"/>
    <w:rsid w:val="00EA511F"/>
    <w:rsid w:val="00EA5270"/>
    <w:rsid w:val="00EA568B"/>
    <w:rsid w:val="00EA56C8"/>
    <w:rsid w:val="00EA5884"/>
    <w:rsid w:val="00EA6E34"/>
    <w:rsid w:val="00EA73F7"/>
    <w:rsid w:val="00EA7643"/>
    <w:rsid w:val="00EA7D64"/>
    <w:rsid w:val="00EA7EF2"/>
    <w:rsid w:val="00EB0274"/>
    <w:rsid w:val="00EB0662"/>
    <w:rsid w:val="00EB08E3"/>
    <w:rsid w:val="00EB095F"/>
    <w:rsid w:val="00EB1667"/>
    <w:rsid w:val="00EB1ADB"/>
    <w:rsid w:val="00EB27C4"/>
    <w:rsid w:val="00EB2A2E"/>
    <w:rsid w:val="00EB2E0B"/>
    <w:rsid w:val="00EB3316"/>
    <w:rsid w:val="00EB35B1"/>
    <w:rsid w:val="00EB40B9"/>
    <w:rsid w:val="00EB4957"/>
    <w:rsid w:val="00EB5077"/>
    <w:rsid w:val="00EB568F"/>
    <w:rsid w:val="00EB58D7"/>
    <w:rsid w:val="00EB58EC"/>
    <w:rsid w:val="00EB5AAD"/>
    <w:rsid w:val="00EB5E89"/>
    <w:rsid w:val="00EB5F51"/>
    <w:rsid w:val="00EB5FBF"/>
    <w:rsid w:val="00EB6E78"/>
    <w:rsid w:val="00EB7BCF"/>
    <w:rsid w:val="00EB7D44"/>
    <w:rsid w:val="00EB7DBA"/>
    <w:rsid w:val="00EC0B73"/>
    <w:rsid w:val="00EC0B8F"/>
    <w:rsid w:val="00EC0BC5"/>
    <w:rsid w:val="00EC113A"/>
    <w:rsid w:val="00EC199E"/>
    <w:rsid w:val="00EC1B2C"/>
    <w:rsid w:val="00EC1EAD"/>
    <w:rsid w:val="00EC2013"/>
    <w:rsid w:val="00EC45B9"/>
    <w:rsid w:val="00EC495A"/>
    <w:rsid w:val="00EC5054"/>
    <w:rsid w:val="00EC50F7"/>
    <w:rsid w:val="00EC5646"/>
    <w:rsid w:val="00EC5892"/>
    <w:rsid w:val="00EC6295"/>
    <w:rsid w:val="00EC64AA"/>
    <w:rsid w:val="00EC6AED"/>
    <w:rsid w:val="00EC6E48"/>
    <w:rsid w:val="00EC738D"/>
    <w:rsid w:val="00EC7D2C"/>
    <w:rsid w:val="00ED09DD"/>
    <w:rsid w:val="00ED154A"/>
    <w:rsid w:val="00ED155D"/>
    <w:rsid w:val="00ED1795"/>
    <w:rsid w:val="00ED1870"/>
    <w:rsid w:val="00ED1A8F"/>
    <w:rsid w:val="00ED1D94"/>
    <w:rsid w:val="00ED222F"/>
    <w:rsid w:val="00ED241C"/>
    <w:rsid w:val="00ED29C0"/>
    <w:rsid w:val="00ED2F53"/>
    <w:rsid w:val="00ED39E4"/>
    <w:rsid w:val="00ED3AAF"/>
    <w:rsid w:val="00ED4090"/>
    <w:rsid w:val="00ED41F3"/>
    <w:rsid w:val="00ED4432"/>
    <w:rsid w:val="00ED44BD"/>
    <w:rsid w:val="00ED458D"/>
    <w:rsid w:val="00ED4873"/>
    <w:rsid w:val="00ED4F1C"/>
    <w:rsid w:val="00ED4F97"/>
    <w:rsid w:val="00ED52ED"/>
    <w:rsid w:val="00ED5A08"/>
    <w:rsid w:val="00ED5C35"/>
    <w:rsid w:val="00ED5D42"/>
    <w:rsid w:val="00ED5F9B"/>
    <w:rsid w:val="00ED5FE3"/>
    <w:rsid w:val="00ED62B0"/>
    <w:rsid w:val="00ED62C7"/>
    <w:rsid w:val="00ED689C"/>
    <w:rsid w:val="00ED6AE3"/>
    <w:rsid w:val="00ED72F8"/>
    <w:rsid w:val="00ED74E9"/>
    <w:rsid w:val="00ED76C3"/>
    <w:rsid w:val="00ED77BA"/>
    <w:rsid w:val="00EE046F"/>
    <w:rsid w:val="00EE0682"/>
    <w:rsid w:val="00EE093C"/>
    <w:rsid w:val="00EE0976"/>
    <w:rsid w:val="00EE0DAE"/>
    <w:rsid w:val="00EE0F52"/>
    <w:rsid w:val="00EE1112"/>
    <w:rsid w:val="00EE12AB"/>
    <w:rsid w:val="00EE16B0"/>
    <w:rsid w:val="00EE1835"/>
    <w:rsid w:val="00EE1DFC"/>
    <w:rsid w:val="00EE2B89"/>
    <w:rsid w:val="00EE30FC"/>
    <w:rsid w:val="00EE3967"/>
    <w:rsid w:val="00EE3FB3"/>
    <w:rsid w:val="00EE425C"/>
    <w:rsid w:val="00EE50BA"/>
    <w:rsid w:val="00EE5488"/>
    <w:rsid w:val="00EE56EB"/>
    <w:rsid w:val="00EE5DEE"/>
    <w:rsid w:val="00EE68E5"/>
    <w:rsid w:val="00EE6B67"/>
    <w:rsid w:val="00EE76CB"/>
    <w:rsid w:val="00EE7763"/>
    <w:rsid w:val="00EE7DCE"/>
    <w:rsid w:val="00EF0796"/>
    <w:rsid w:val="00EF0A4B"/>
    <w:rsid w:val="00EF1322"/>
    <w:rsid w:val="00EF166C"/>
    <w:rsid w:val="00EF191E"/>
    <w:rsid w:val="00EF19AF"/>
    <w:rsid w:val="00EF1BE3"/>
    <w:rsid w:val="00EF1E8B"/>
    <w:rsid w:val="00EF1F4E"/>
    <w:rsid w:val="00EF2320"/>
    <w:rsid w:val="00EF233D"/>
    <w:rsid w:val="00EF24E1"/>
    <w:rsid w:val="00EF290C"/>
    <w:rsid w:val="00EF2935"/>
    <w:rsid w:val="00EF33AB"/>
    <w:rsid w:val="00EF4DC6"/>
    <w:rsid w:val="00EF4FEA"/>
    <w:rsid w:val="00EF528D"/>
    <w:rsid w:val="00EF53B5"/>
    <w:rsid w:val="00EF542E"/>
    <w:rsid w:val="00EF5827"/>
    <w:rsid w:val="00EF5974"/>
    <w:rsid w:val="00EF60A6"/>
    <w:rsid w:val="00EF6BFC"/>
    <w:rsid w:val="00EF730A"/>
    <w:rsid w:val="00EF7487"/>
    <w:rsid w:val="00EF75F7"/>
    <w:rsid w:val="00EF7A9F"/>
    <w:rsid w:val="00F003AE"/>
    <w:rsid w:val="00F003AF"/>
    <w:rsid w:val="00F00A01"/>
    <w:rsid w:val="00F00BAE"/>
    <w:rsid w:val="00F00CC6"/>
    <w:rsid w:val="00F01040"/>
    <w:rsid w:val="00F01632"/>
    <w:rsid w:val="00F01732"/>
    <w:rsid w:val="00F01977"/>
    <w:rsid w:val="00F0305C"/>
    <w:rsid w:val="00F03374"/>
    <w:rsid w:val="00F03649"/>
    <w:rsid w:val="00F03855"/>
    <w:rsid w:val="00F04B0E"/>
    <w:rsid w:val="00F04ED0"/>
    <w:rsid w:val="00F05073"/>
    <w:rsid w:val="00F05294"/>
    <w:rsid w:val="00F05857"/>
    <w:rsid w:val="00F058A9"/>
    <w:rsid w:val="00F05B39"/>
    <w:rsid w:val="00F0602E"/>
    <w:rsid w:val="00F0615E"/>
    <w:rsid w:val="00F06578"/>
    <w:rsid w:val="00F0741D"/>
    <w:rsid w:val="00F0779C"/>
    <w:rsid w:val="00F077A9"/>
    <w:rsid w:val="00F1020E"/>
    <w:rsid w:val="00F10375"/>
    <w:rsid w:val="00F1078A"/>
    <w:rsid w:val="00F10D27"/>
    <w:rsid w:val="00F10DEB"/>
    <w:rsid w:val="00F11462"/>
    <w:rsid w:val="00F115A5"/>
    <w:rsid w:val="00F11FF4"/>
    <w:rsid w:val="00F12230"/>
    <w:rsid w:val="00F12535"/>
    <w:rsid w:val="00F12542"/>
    <w:rsid w:val="00F1260C"/>
    <w:rsid w:val="00F12923"/>
    <w:rsid w:val="00F131FF"/>
    <w:rsid w:val="00F13707"/>
    <w:rsid w:val="00F13B9A"/>
    <w:rsid w:val="00F13CFA"/>
    <w:rsid w:val="00F1449C"/>
    <w:rsid w:val="00F14A48"/>
    <w:rsid w:val="00F15C3F"/>
    <w:rsid w:val="00F15C60"/>
    <w:rsid w:val="00F16C82"/>
    <w:rsid w:val="00F16D1A"/>
    <w:rsid w:val="00F16E88"/>
    <w:rsid w:val="00F17912"/>
    <w:rsid w:val="00F17A38"/>
    <w:rsid w:val="00F17CA4"/>
    <w:rsid w:val="00F20318"/>
    <w:rsid w:val="00F20333"/>
    <w:rsid w:val="00F2039F"/>
    <w:rsid w:val="00F204C0"/>
    <w:rsid w:val="00F20920"/>
    <w:rsid w:val="00F20A96"/>
    <w:rsid w:val="00F21078"/>
    <w:rsid w:val="00F221F9"/>
    <w:rsid w:val="00F22612"/>
    <w:rsid w:val="00F22758"/>
    <w:rsid w:val="00F22911"/>
    <w:rsid w:val="00F22935"/>
    <w:rsid w:val="00F22B37"/>
    <w:rsid w:val="00F22C18"/>
    <w:rsid w:val="00F22C86"/>
    <w:rsid w:val="00F251CB"/>
    <w:rsid w:val="00F25220"/>
    <w:rsid w:val="00F25636"/>
    <w:rsid w:val="00F25A7E"/>
    <w:rsid w:val="00F26071"/>
    <w:rsid w:val="00F26537"/>
    <w:rsid w:val="00F271BB"/>
    <w:rsid w:val="00F2747A"/>
    <w:rsid w:val="00F27668"/>
    <w:rsid w:val="00F27E04"/>
    <w:rsid w:val="00F30C30"/>
    <w:rsid w:val="00F30CC6"/>
    <w:rsid w:val="00F30DE8"/>
    <w:rsid w:val="00F31433"/>
    <w:rsid w:val="00F32297"/>
    <w:rsid w:val="00F32622"/>
    <w:rsid w:val="00F32B31"/>
    <w:rsid w:val="00F32E00"/>
    <w:rsid w:val="00F32ED4"/>
    <w:rsid w:val="00F32F9F"/>
    <w:rsid w:val="00F33152"/>
    <w:rsid w:val="00F34052"/>
    <w:rsid w:val="00F34190"/>
    <w:rsid w:val="00F342CE"/>
    <w:rsid w:val="00F34516"/>
    <w:rsid w:val="00F34640"/>
    <w:rsid w:val="00F34D6F"/>
    <w:rsid w:val="00F36461"/>
    <w:rsid w:val="00F368BB"/>
    <w:rsid w:val="00F36DC3"/>
    <w:rsid w:val="00F37A21"/>
    <w:rsid w:val="00F37C4A"/>
    <w:rsid w:val="00F4021E"/>
    <w:rsid w:val="00F40497"/>
    <w:rsid w:val="00F4067A"/>
    <w:rsid w:val="00F40CE5"/>
    <w:rsid w:val="00F414D5"/>
    <w:rsid w:val="00F41AF0"/>
    <w:rsid w:val="00F41D12"/>
    <w:rsid w:val="00F424A3"/>
    <w:rsid w:val="00F42E91"/>
    <w:rsid w:val="00F43216"/>
    <w:rsid w:val="00F43816"/>
    <w:rsid w:val="00F43ADA"/>
    <w:rsid w:val="00F4480C"/>
    <w:rsid w:val="00F45566"/>
    <w:rsid w:val="00F456A5"/>
    <w:rsid w:val="00F45A7E"/>
    <w:rsid w:val="00F47EA6"/>
    <w:rsid w:val="00F47EFD"/>
    <w:rsid w:val="00F50004"/>
    <w:rsid w:val="00F50236"/>
    <w:rsid w:val="00F511B0"/>
    <w:rsid w:val="00F51DEF"/>
    <w:rsid w:val="00F524B6"/>
    <w:rsid w:val="00F52C36"/>
    <w:rsid w:val="00F53194"/>
    <w:rsid w:val="00F5332D"/>
    <w:rsid w:val="00F53C11"/>
    <w:rsid w:val="00F540F5"/>
    <w:rsid w:val="00F54415"/>
    <w:rsid w:val="00F54460"/>
    <w:rsid w:val="00F546B3"/>
    <w:rsid w:val="00F54E76"/>
    <w:rsid w:val="00F55C65"/>
    <w:rsid w:val="00F55D7B"/>
    <w:rsid w:val="00F55FDF"/>
    <w:rsid w:val="00F55FE6"/>
    <w:rsid w:val="00F563D0"/>
    <w:rsid w:val="00F56FE6"/>
    <w:rsid w:val="00F572AC"/>
    <w:rsid w:val="00F57FB8"/>
    <w:rsid w:val="00F603C8"/>
    <w:rsid w:val="00F60680"/>
    <w:rsid w:val="00F60D60"/>
    <w:rsid w:val="00F6107D"/>
    <w:rsid w:val="00F6141F"/>
    <w:rsid w:val="00F61B54"/>
    <w:rsid w:val="00F6383B"/>
    <w:rsid w:val="00F63D10"/>
    <w:rsid w:val="00F64A35"/>
    <w:rsid w:val="00F65278"/>
    <w:rsid w:val="00F654F9"/>
    <w:rsid w:val="00F65732"/>
    <w:rsid w:val="00F65A83"/>
    <w:rsid w:val="00F65BF9"/>
    <w:rsid w:val="00F65E04"/>
    <w:rsid w:val="00F6668F"/>
    <w:rsid w:val="00F66E7C"/>
    <w:rsid w:val="00F66F87"/>
    <w:rsid w:val="00F67C77"/>
    <w:rsid w:val="00F70888"/>
    <w:rsid w:val="00F70BED"/>
    <w:rsid w:val="00F70C2C"/>
    <w:rsid w:val="00F71421"/>
    <w:rsid w:val="00F71802"/>
    <w:rsid w:val="00F71B77"/>
    <w:rsid w:val="00F71E06"/>
    <w:rsid w:val="00F72738"/>
    <w:rsid w:val="00F72A4F"/>
    <w:rsid w:val="00F72CA6"/>
    <w:rsid w:val="00F72DF4"/>
    <w:rsid w:val="00F72EC4"/>
    <w:rsid w:val="00F73797"/>
    <w:rsid w:val="00F7380F"/>
    <w:rsid w:val="00F73ECB"/>
    <w:rsid w:val="00F74405"/>
    <w:rsid w:val="00F74A66"/>
    <w:rsid w:val="00F757CC"/>
    <w:rsid w:val="00F75A07"/>
    <w:rsid w:val="00F75C41"/>
    <w:rsid w:val="00F7625D"/>
    <w:rsid w:val="00F7640C"/>
    <w:rsid w:val="00F76442"/>
    <w:rsid w:val="00F768E1"/>
    <w:rsid w:val="00F7696C"/>
    <w:rsid w:val="00F76AEA"/>
    <w:rsid w:val="00F77688"/>
    <w:rsid w:val="00F776DB"/>
    <w:rsid w:val="00F779DF"/>
    <w:rsid w:val="00F77FC2"/>
    <w:rsid w:val="00F806FE"/>
    <w:rsid w:val="00F809EE"/>
    <w:rsid w:val="00F814AC"/>
    <w:rsid w:val="00F814FE"/>
    <w:rsid w:val="00F81780"/>
    <w:rsid w:val="00F8246B"/>
    <w:rsid w:val="00F831B6"/>
    <w:rsid w:val="00F83B73"/>
    <w:rsid w:val="00F83CF1"/>
    <w:rsid w:val="00F83FA6"/>
    <w:rsid w:val="00F8476A"/>
    <w:rsid w:val="00F84A5C"/>
    <w:rsid w:val="00F85011"/>
    <w:rsid w:val="00F8513C"/>
    <w:rsid w:val="00F8577B"/>
    <w:rsid w:val="00F85CC6"/>
    <w:rsid w:val="00F85FA9"/>
    <w:rsid w:val="00F861F1"/>
    <w:rsid w:val="00F864E2"/>
    <w:rsid w:val="00F866B4"/>
    <w:rsid w:val="00F86AF3"/>
    <w:rsid w:val="00F86D84"/>
    <w:rsid w:val="00F87221"/>
    <w:rsid w:val="00F876E2"/>
    <w:rsid w:val="00F8791F"/>
    <w:rsid w:val="00F87AAC"/>
    <w:rsid w:val="00F87CA8"/>
    <w:rsid w:val="00F87D19"/>
    <w:rsid w:val="00F901FB"/>
    <w:rsid w:val="00F90226"/>
    <w:rsid w:val="00F90537"/>
    <w:rsid w:val="00F90622"/>
    <w:rsid w:val="00F907BB"/>
    <w:rsid w:val="00F9086A"/>
    <w:rsid w:val="00F90E44"/>
    <w:rsid w:val="00F91501"/>
    <w:rsid w:val="00F92261"/>
    <w:rsid w:val="00F92863"/>
    <w:rsid w:val="00F92BC9"/>
    <w:rsid w:val="00F92BCF"/>
    <w:rsid w:val="00F939FB"/>
    <w:rsid w:val="00F94774"/>
    <w:rsid w:val="00F94936"/>
    <w:rsid w:val="00F94AF2"/>
    <w:rsid w:val="00F94D8C"/>
    <w:rsid w:val="00F950B8"/>
    <w:rsid w:val="00F95228"/>
    <w:rsid w:val="00F9555F"/>
    <w:rsid w:val="00F9565E"/>
    <w:rsid w:val="00F95EA1"/>
    <w:rsid w:val="00F9628D"/>
    <w:rsid w:val="00F96D6E"/>
    <w:rsid w:val="00F97398"/>
    <w:rsid w:val="00F978C0"/>
    <w:rsid w:val="00F97A2B"/>
    <w:rsid w:val="00FA004C"/>
    <w:rsid w:val="00FA00E9"/>
    <w:rsid w:val="00FA030D"/>
    <w:rsid w:val="00FA0375"/>
    <w:rsid w:val="00FA03F8"/>
    <w:rsid w:val="00FA04FF"/>
    <w:rsid w:val="00FA0AF9"/>
    <w:rsid w:val="00FA0B82"/>
    <w:rsid w:val="00FA0C20"/>
    <w:rsid w:val="00FA0CD9"/>
    <w:rsid w:val="00FA0FB1"/>
    <w:rsid w:val="00FA177A"/>
    <w:rsid w:val="00FA1C5C"/>
    <w:rsid w:val="00FA220B"/>
    <w:rsid w:val="00FA22D3"/>
    <w:rsid w:val="00FA2417"/>
    <w:rsid w:val="00FA262D"/>
    <w:rsid w:val="00FA26E9"/>
    <w:rsid w:val="00FA29BF"/>
    <w:rsid w:val="00FA2DE0"/>
    <w:rsid w:val="00FA3045"/>
    <w:rsid w:val="00FA3156"/>
    <w:rsid w:val="00FA339B"/>
    <w:rsid w:val="00FA3645"/>
    <w:rsid w:val="00FA39AF"/>
    <w:rsid w:val="00FA39CC"/>
    <w:rsid w:val="00FA4807"/>
    <w:rsid w:val="00FA499F"/>
    <w:rsid w:val="00FA4BC8"/>
    <w:rsid w:val="00FA5020"/>
    <w:rsid w:val="00FA51BB"/>
    <w:rsid w:val="00FA5B19"/>
    <w:rsid w:val="00FA6897"/>
    <w:rsid w:val="00FA69A1"/>
    <w:rsid w:val="00FA6FF4"/>
    <w:rsid w:val="00FA74EF"/>
    <w:rsid w:val="00FA7A59"/>
    <w:rsid w:val="00FA7CDC"/>
    <w:rsid w:val="00FA7E09"/>
    <w:rsid w:val="00FB01DC"/>
    <w:rsid w:val="00FB0249"/>
    <w:rsid w:val="00FB0428"/>
    <w:rsid w:val="00FB0C5B"/>
    <w:rsid w:val="00FB1414"/>
    <w:rsid w:val="00FB17A3"/>
    <w:rsid w:val="00FB1BD2"/>
    <w:rsid w:val="00FB1CB9"/>
    <w:rsid w:val="00FB1D2F"/>
    <w:rsid w:val="00FB22B0"/>
    <w:rsid w:val="00FB23F7"/>
    <w:rsid w:val="00FB24ED"/>
    <w:rsid w:val="00FB25B0"/>
    <w:rsid w:val="00FB25B1"/>
    <w:rsid w:val="00FB2615"/>
    <w:rsid w:val="00FB27CF"/>
    <w:rsid w:val="00FB2989"/>
    <w:rsid w:val="00FB2A19"/>
    <w:rsid w:val="00FB3A54"/>
    <w:rsid w:val="00FB3F18"/>
    <w:rsid w:val="00FB454B"/>
    <w:rsid w:val="00FB4C36"/>
    <w:rsid w:val="00FB510F"/>
    <w:rsid w:val="00FB5487"/>
    <w:rsid w:val="00FB57D1"/>
    <w:rsid w:val="00FB5903"/>
    <w:rsid w:val="00FB5BEF"/>
    <w:rsid w:val="00FB5EB8"/>
    <w:rsid w:val="00FB64EC"/>
    <w:rsid w:val="00FB6518"/>
    <w:rsid w:val="00FB6D05"/>
    <w:rsid w:val="00FB6FDD"/>
    <w:rsid w:val="00FB779F"/>
    <w:rsid w:val="00FC03AE"/>
    <w:rsid w:val="00FC0535"/>
    <w:rsid w:val="00FC07E0"/>
    <w:rsid w:val="00FC0C23"/>
    <w:rsid w:val="00FC0DEA"/>
    <w:rsid w:val="00FC1216"/>
    <w:rsid w:val="00FC134D"/>
    <w:rsid w:val="00FC19B9"/>
    <w:rsid w:val="00FC1D4B"/>
    <w:rsid w:val="00FC2534"/>
    <w:rsid w:val="00FC2561"/>
    <w:rsid w:val="00FC2775"/>
    <w:rsid w:val="00FC31EE"/>
    <w:rsid w:val="00FC33E1"/>
    <w:rsid w:val="00FC345F"/>
    <w:rsid w:val="00FC3FAF"/>
    <w:rsid w:val="00FC509B"/>
    <w:rsid w:val="00FC541B"/>
    <w:rsid w:val="00FC5947"/>
    <w:rsid w:val="00FC5FC0"/>
    <w:rsid w:val="00FC6C6B"/>
    <w:rsid w:val="00FC70D1"/>
    <w:rsid w:val="00FC721B"/>
    <w:rsid w:val="00FC7AF8"/>
    <w:rsid w:val="00FD1A62"/>
    <w:rsid w:val="00FD1DB2"/>
    <w:rsid w:val="00FD2063"/>
    <w:rsid w:val="00FD20B9"/>
    <w:rsid w:val="00FD221A"/>
    <w:rsid w:val="00FD2973"/>
    <w:rsid w:val="00FD2B3E"/>
    <w:rsid w:val="00FD2FA2"/>
    <w:rsid w:val="00FD3373"/>
    <w:rsid w:val="00FD3AFF"/>
    <w:rsid w:val="00FD42B6"/>
    <w:rsid w:val="00FD4414"/>
    <w:rsid w:val="00FD4BA9"/>
    <w:rsid w:val="00FD4F32"/>
    <w:rsid w:val="00FD516C"/>
    <w:rsid w:val="00FD567E"/>
    <w:rsid w:val="00FD58DE"/>
    <w:rsid w:val="00FD6455"/>
    <w:rsid w:val="00FD754C"/>
    <w:rsid w:val="00FD76A5"/>
    <w:rsid w:val="00FD786D"/>
    <w:rsid w:val="00FD79B5"/>
    <w:rsid w:val="00FD7E1D"/>
    <w:rsid w:val="00FE000E"/>
    <w:rsid w:val="00FE045C"/>
    <w:rsid w:val="00FE1767"/>
    <w:rsid w:val="00FE1FE4"/>
    <w:rsid w:val="00FE2A68"/>
    <w:rsid w:val="00FE312D"/>
    <w:rsid w:val="00FE3E1A"/>
    <w:rsid w:val="00FE3ECE"/>
    <w:rsid w:val="00FE40A3"/>
    <w:rsid w:val="00FE41EE"/>
    <w:rsid w:val="00FE4B93"/>
    <w:rsid w:val="00FE4DF0"/>
    <w:rsid w:val="00FE4F53"/>
    <w:rsid w:val="00FE565D"/>
    <w:rsid w:val="00FE5E58"/>
    <w:rsid w:val="00FE623E"/>
    <w:rsid w:val="00FE62E8"/>
    <w:rsid w:val="00FF00CB"/>
    <w:rsid w:val="00FF0155"/>
    <w:rsid w:val="00FF0619"/>
    <w:rsid w:val="00FF0915"/>
    <w:rsid w:val="00FF0BCA"/>
    <w:rsid w:val="00FF0F5E"/>
    <w:rsid w:val="00FF1842"/>
    <w:rsid w:val="00FF1C13"/>
    <w:rsid w:val="00FF21D7"/>
    <w:rsid w:val="00FF31FE"/>
    <w:rsid w:val="00FF32AA"/>
    <w:rsid w:val="00FF337E"/>
    <w:rsid w:val="00FF4033"/>
    <w:rsid w:val="00FF504F"/>
    <w:rsid w:val="00FF51CF"/>
    <w:rsid w:val="00FF52CB"/>
    <w:rsid w:val="00FF584B"/>
    <w:rsid w:val="00FF5991"/>
    <w:rsid w:val="00FF5A52"/>
    <w:rsid w:val="00FF5A54"/>
    <w:rsid w:val="00FF5EEF"/>
    <w:rsid w:val="00FF60A3"/>
    <w:rsid w:val="00FF6660"/>
    <w:rsid w:val="00FF6730"/>
    <w:rsid w:val="00FF7020"/>
    <w:rsid w:val="00FF72F1"/>
    <w:rsid w:val="00FF7694"/>
    <w:rsid w:val="00FF7711"/>
    <w:rsid w:val="00FF7BF0"/>
    <w:rsid w:val="00FF7C78"/>
    <w:rsid w:val="00FF7CB2"/>
    <w:rsid w:val="00FF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chartTrackingRefBased/>
  <w15:docId w15:val="{C8222BA1-D2E3-4AE4-9B2F-59EB4F51A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287606"/>
    <w:rPr>
      <w:rFonts w:ascii="Garamond" w:hAnsi="Garamond"/>
      <w:sz w:val="26"/>
      <w:szCs w:val="16"/>
    </w:rPr>
  </w:style>
  <w:style w:type="paragraph" w:styleId="Nagwek1">
    <w:name w:val="heading 1"/>
    <w:basedOn w:val="Normalny"/>
    <w:next w:val="Normalny"/>
    <w:link w:val="Nagwek1Znak"/>
    <w:qFormat/>
    <w:rsid w:val="001F1603"/>
    <w:pPr>
      <w:keepNext/>
      <w:outlineLvl w:val="0"/>
    </w:pPr>
    <w:rPr>
      <w:rFonts w:ascii="Times New Roman" w:hAnsi="Times New Roman"/>
      <w:b/>
      <w:i/>
      <w:sz w:val="40"/>
      <w:szCs w:val="20"/>
    </w:rPr>
  </w:style>
  <w:style w:type="paragraph" w:styleId="Nagwek2">
    <w:name w:val="heading 2"/>
    <w:basedOn w:val="Normalny"/>
    <w:next w:val="Normalny"/>
    <w:link w:val="Nagwek2Znak"/>
    <w:qFormat/>
    <w:rsid w:val="001F1603"/>
    <w:pPr>
      <w:keepNext/>
      <w:jc w:val="center"/>
      <w:outlineLvl w:val="1"/>
    </w:pPr>
    <w:rPr>
      <w:b/>
      <w:bCs/>
      <w:sz w:val="96"/>
    </w:rPr>
  </w:style>
  <w:style w:type="paragraph" w:styleId="Nagwek3">
    <w:name w:val="heading 3"/>
    <w:basedOn w:val="Normalny"/>
    <w:next w:val="Normalny"/>
    <w:link w:val="Nagwek3Znak"/>
    <w:qFormat/>
    <w:rsid w:val="004C4664"/>
    <w:pPr>
      <w:keepNext/>
      <w:tabs>
        <w:tab w:val="left" w:pos="2268"/>
        <w:tab w:val="right" w:pos="3119"/>
        <w:tab w:val="left" w:pos="3261"/>
        <w:tab w:val="right" w:pos="3969"/>
      </w:tabs>
      <w:outlineLvl w:val="2"/>
    </w:pPr>
    <w:rPr>
      <w:b/>
      <w:sz w:val="20"/>
    </w:rPr>
  </w:style>
  <w:style w:type="paragraph" w:styleId="Nagwek4">
    <w:name w:val="heading 4"/>
    <w:basedOn w:val="Normalny"/>
    <w:next w:val="Normalny"/>
    <w:link w:val="Nagwek4Znak"/>
    <w:qFormat/>
    <w:rsid w:val="001F1603"/>
    <w:pPr>
      <w:keepNext/>
      <w:jc w:val="center"/>
      <w:outlineLvl w:val="3"/>
    </w:pPr>
    <w:rPr>
      <w:rFonts w:ascii="Tahoma" w:hAnsi="Tahoma" w:cs="Tahoma"/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4C4664"/>
    <w:pPr>
      <w:keepNext/>
      <w:outlineLvl w:val="4"/>
    </w:pPr>
    <w:rPr>
      <w:rFonts w:ascii="Tahoma" w:hAnsi="Tahoma" w:cs="Tahoma"/>
      <w:i/>
      <w:sz w:val="22"/>
    </w:rPr>
  </w:style>
  <w:style w:type="paragraph" w:styleId="Nagwek6">
    <w:name w:val="heading 6"/>
    <w:basedOn w:val="Normalny"/>
    <w:next w:val="Normalny"/>
    <w:link w:val="Nagwek6Znak"/>
    <w:qFormat/>
    <w:rsid w:val="001F1603"/>
    <w:pPr>
      <w:keepNext/>
      <w:jc w:val="center"/>
      <w:outlineLvl w:val="5"/>
    </w:pPr>
    <w:rPr>
      <w:rFonts w:ascii="Tahoma" w:hAnsi="Tahoma" w:cs="Tahoma"/>
      <w:i/>
      <w:sz w:val="22"/>
    </w:rPr>
  </w:style>
  <w:style w:type="paragraph" w:styleId="Nagwek7">
    <w:name w:val="heading 7"/>
    <w:basedOn w:val="Normalny"/>
    <w:next w:val="Normalny"/>
    <w:link w:val="Nagwek7Znak"/>
    <w:qFormat/>
    <w:rsid w:val="004C4664"/>
    <w:pPr>
      <w:keepNext/>
      <w:jc w:val="both"/>
      <w:outlineLvl w:val="6"/>
    </w:pPr>
    <w:rPr>
      <w:rFonts w:ascii="Tahoma" w:hAnsi="Tahoma" w:cs="Tahoma"/>
      <w:i/>
      <w:iCs/>
      <w:sz w:val="24"/>
    </w:rPr>
  </w:style>
  <w:style w:type="paragraph" w:styleId="Nagwek8">
    <w:name w:val="heading 8"/>
    <w:basedOn w:val="Normalny"/>
    <w:next w:val="Normalny"/>
    <w:link w:val="Nagwek8Znak"/>
    <w:qFormat/>
    <w:rsid w:val="004C4664"/>
    <w:pPr>
      <w:keepNext/>
      <w:jc w:val="center"/>
      <w:outlineLvl w:val="7"/>
    </w:pPr>
    <w:rPr>
      <w:rFonts w:ascii="Tahoma" w:hAnsi="Tahoma" w:cs="Tahoma"/>
      <w:b/>
      <w:sz w:val="22"/>
    </w:rPr>
  </w:style>
  <w:style w:type="paragraph" w:styleId="Nagwek9">
    <w:name w:val="heading 9"/>
    <w:basedOn w:val="Normalny"/>
    <w:next w:val="Normalny"/>
    <w:link w:val="Nagwek9Znak"/>
    <w:qFormat/>
    <w:rsid w:val="004C4664"/>
    <w:pPr>
      <w:keepNext/>
      <w:jc w:val="center"/>
      <w:outlineLvl w:val="8"/>
    </w:pPr>
    <w:rPr>
      <w:rFonts w:ascii="Tahoma" w:hAnsi="Tahoma" w:cs="Tahoma"/>
      <w:b/>
      <w:bCs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CE34B0"/>
    <w:rPr>
      <w:b/>
      <w:i/>
      <w:sz w:val="40"/>
      <w:lang w:val="pl-PL" w:eastAsia="pl-PL" w:bidi="ar-SA"/>
    </w:rPr>
  </w:style>
  <w:style w:type="paragraph" w:customStyle="1" w:styleId="a">
    <w:basedOn w:val="Normalny"/>
    <w:rsid w:val="00A75B3F"/>
    <w:rPr>
      <w:rFonts w:ascii="Arial" w:hAnsi="Arial" w:cs="Arial"/>
      <w:sz w:val="24"/>
      <w:szCs w:val="24"/>
    </w:rPr>
  </w:style>
  <w:style w:type="character" w:customStyle="1" w:styleId="Nagwek2Znak">
    <w:name w:val="Nagłówek 2 Znak"/>
    <w:link w:val="Nagwek2"/>
    <w:locked/>
    <w:rsid w:val="00CE34B0"/>
    <w:rPr>
      <w:rFonts w:ascii="Garamond" w:hAnsi="Garamond"/>
      <w:b/>
      <w:bCs/>
      <w:sz w:val="96"/>
      <w:szCs w:val="16"/>
      <w:lang w:val="pl-PL" w:eastAsia="pl-PL" w:bidi="ar-SA"/>
    </w:rPr>
  </w:style>
  <w:style w:type="character" w:customStyle="1" w:styleId="Nagwek3Znak">
    <w:name w:val="Nagłówek 3 Znak"/>
    <w:link w:val="Nagwek3"/>
    <w:locked/>
    <w:rsid w:val="00CE34B0"/>
    <w:rPr>
      <w:rFonts w:ascii="Garamond" w:hAnsi="Garamond"/>
      <w:b/>
      <w:szCs w:val="16"/>
      <w:lang w:val="pl-PL" w:eastAsia="pl-PL" w:bidi="ar-SA"/>
    </w:rPr>
  </w:style>
  <w:style w:type="character" w:customStyle="1" w:styleId="Nagwek4Znak">
    <w:name w:val="Nagłówek 4 Znak"/>
    <w:link w:val="Nagwek4"/>
    <w:locked/>
    <w:rsid w:val="00CE34B0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Nagwek5Znak">
    <w:name w:val="Nagłówek 5 Znak"/>
    <w:link w:val="Nagwek5"/>
    <w:locked/>
    <w:rsid w:val="00CE34B0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6Znak">
    <w:name w:val="Nagłówek 6 Znak"/>
    <w:link w:val="Nagwek6"/>
    <w:locked/>
    <w:rsid w:val="00CE34B0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7Znak">
    <w:name w:val="Nagłówek 7 Znak"/>
    <w:link w:val="Nagwek7"/>
    <w:locked/>
    <w:rsid w:val="00CE34B0"/>
    <w:rPr>
      <w:rFonts w:ascii="Tahoma" w:hAnsi="Tahoma" w:cs="Tahoma"/>
      <w:i/>
      <w:iCs/>
      <w:sz w:val="24"/>
      <w:szCs w:val="16"/>
      <w:lang w:val="pl-PL" w:eastAsia="pl-PL" w:bidi="ar-SA"/>
    </w:rPr>
  </w:style>
  <w:style w:type="character" w:customStyle="1" w:styleId="Nagwek8Znak">
    <w:name w:val="Nagłówek 8 Znak"/>
    <w:link w:val="Nagwek8"/>
    <w:locked/>
    <w:rsid w:val="00CE34B0"/>
    <w:rPr>
      <w:rFonts w:ascii="Tahoma" w:hAnsi="Tahoma" w:cs="Tahoma"/>
      <w:b/>
      <w:sz w:val="22"/>
      <w:szCs w:val="16"/>
      <w:lang w:val="pl-PL" w:eastAsia="pl-PL" w:bidi="ar-SA"/>
    </w:rPr>
  </w:style>
  <w:style w:type="character" w:customStyle="1" w:styleId="Nagwek9Znak">
    <w:name w:val="Nagłówek 9 Znak"/>
    <w:link w:val="Nagwek9"/>
    <w:locked/>
    <w:rsid w:val="00CE34B0"/>
    <w:rPr>
      <w:rFonts w:ascii="Tahoma" w:hAnsi="Tahoma" w:cs="Tahoma"/>
      <w:b/>
      <w:bCs/>
      <w:sz w:val="16"/>
      <w:szCs w:val="16"/>
      <w:lang w:val="pl-PL" w:eastAsia="pl-PL" w:bidi="ar-SA"/>
    </w:rPr>
  </w:style>
  <w:style w:type="character" w:styleId="Hipercze">
    <w:name w:val="Hyperlink"/>
    <w:uiPriority w:val="99"/>
    <w:rsid w:val="009128A8"/>
    <w:rPr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237F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CE34B0"/>
    <w:rPr>
      <w:rFonts w:ascii="Garamond" w:hAnsi="Garamond"/>
      <w:sz w:val="26"/>
      <w:szCs w:val="16"/>
      <w:lang w:val="pl-PL" w:eastAsia="pl-PL" w:bidi="ar-SA"/>
    </w:rPr>
  </w:style>
  <w:style w:type="paragraph" w:styleId="Stopka">
    <w:name w:val="footer"/>
    <w:basedOn w:val="Normalny"/>
    <w:link w:val="StopkaZnak"/>
    <w:rsid w:val="00237FC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CE34B0"/>
    <w:rPr>
      <w:rFonts w:ascii="Garamond" w:hAnsi="Garamond"/>
      <w:sz w:val="26"/>
      <w:szCs w:val="16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1F1603"/>
    <w:rPr>
      <w:rFonts w:ascii="Tahoma" w:hAnsi="Tahoma" w:cs="Tahoma"/>
      <w:bCs/>
      <w:sz w:val="22"/>
    </w:rPr>
  </w:style>
  <w:style w:type="character" w:customStyle="1" w:styleId="TekstpodstawowyZnak">
    <w:name w:val="Tekst podstawowy Znak"/>
    <w:link w:val="Tekstpodstawowy"/>
    <w:locked/>
    <w:rsid w:val="00CE34B0"/>
    <w:rPr>
      <w:rFonts w:ascii="Tahoma" w:hAnsi="Tahoma" w:cs="Tahoma"/>
      <w:bCs/>
      <w:sz w:val="22"/>
      <w:szCs w:val="16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1F1603"/>
    <w:pPr>
      <w:jc w:val="both"/>
    </w:pPr>
    <w:rPr>
      <w:rFonts w:ascii="Tahoma" w:hAnsi="Tahoma" w:cs="Tahoma"/>
      <w:sz w:val="22"/>
    </w:rPr>
  </w:style>
  <w:style w:type="character" w:customStyle="1" w:styleId="Tekstpodstawowy2Znak">
    <w:name w:val="Tekst podstawowy 2 Znak"/>
    <w:link w:val="Tekstpodstawowy2"/>
    <w:locked/>
    <w:rsid w:val="00CE34B0"/>
    <w:rPr>
      <w:rFonts w:ascii="Tahoma" w:hAnsi="Tahoma" w:cs="Tahoma"/>
      <w:sz w:val="22"/>
      <w:szCs w:val="1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C928F5"/>
    <w:pPr>
      <w:tabs>
        <w:tab w:val="left" w:pos="284"/>
        <w:tab w:val="right" w:leader="underscore" w:pos="9900"/>
      </w:tabs>
      <w:spacing w:before="120"/>
    </w:pPr>
    <w:rPr>
      <w:rFonts w:ascii="Times New Roman" w:hAnsi="Times New Roman"/>
      <w:b/>
      <w:bCs/>
      <w:i/>
      <w:iCs/>
      <w:szCs w:val="28"/>
    </w:rPr>
  </w:style>
  <w:style w:type="paragraph" w:styleId="Spistreci2">
    <w:name w:val="toc 2"/>
    <w:basedOn w:val="Normalny"/>
    <w:next w:val="Normalny"/>
    <w:autoRedefine/>
    <w:rsid w:val="00C928F5"/>
    <w:pPr>
      <w:tabs>
        <w:tab w:val="left" w:pos="780"/>
        <w:tab w:val="right" w:leader="underscore" w:pos="9900"/>
      </w:tabs>
      <w:spacing w:before="120"/>
      <w:ind w:left="284" w:hanging="260"/>
    </w:pPr>
    <w:rPr>
      <w:rFonts w:ascii="Times New Roman" w:hAnsi="Times New Roman"/>
      <w:b/>
      <w:bCs/>
      <w:szCs w:val="26"/>
    </w:rPr>
  </w:style>
  <w:style w:type="paragraph" w:customStyle="1" w:styleId="Tekstpodstawowy31">
    <w:name w:val="Tekst podstawowy 31"/>
    <w:basedOn w:val="Normalny"/>
    <w:rsid w:val="001F1603"/>
    <w:pPr>
      <w:widowControl w:val="0"/>
      <w:spacing w:line="260" w:lineRule="auto"/>
      <w:jc w:val="both"/>
    </w:pPr>
    <w:rPr>
      <w:rFonts w:ascii="Times New Roman" w:hAnsi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1F1603"/>
    <w:pPr>
      <w:tabs>
        <w:tab w:val="left" w:pos="567"/>
      </w:tabs>
      <w:ind w:left="567" w:hanging="567"/>
      <w:jc w:val="both"/>
    </w:pPr>
    <w:rPr>
      <w:rFonts w:ascii="Tahoma" w:hAnsi="Tahoma"/>
      <w:sz w:val="20"/>
      <w:szCs w:val="20"/>
    </w:rPr>
  </w:style>
  <w:style w:type="character" w:customStyle="1" w:styleId="Tekstpodstawowywcity3Znak">
    <w:name w:val="Tekst podstawowy wcięty 3 Znak"/>
    <w:link w:val="Tekstpodstawowywcity3"/>
    <w:locked/>
    <w:rsid w:val="00CE34B0"/>
    <w:rPr>
      <w:rFonts w:ascii="Tahoma" w:hAnsi="Tahoma"/>
      <w:lang w:val="pl-PL" w:eastAsia="pl-PL" w:bidi="ar-SA"/>
    </w:rPr>
  </w:style>
  <w:style w:type="table" w:styleId="Tabela-Siatka">
    <w:name w:val="Table Grid"/>
    <w:basedOn w:val="Standardowy"/>
    <w:rsid w:val="001F16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owyStandardowy1">
    <w:name w:val="Standardowy.Standardowy1"/>
    <w:rsid w:val="001F1603"/>
    <w:rPr>
      <w:rFonts w:ascii="Garamond" w:hAnsi="Garamond"/>
      <w:sz w:val="26"/>
    </w:rPr>
  </w:style>
  <w:style w:type="paragraph" w:styleId="Tytu">
    <w:name w:val="Title"/>
    <w:basedOn w:val="Normalny"/>
    <w:link w:val="TytuZnak"/>
    <w:qFormat/>
    <w:rsid w:val="001F1603"/>
    <w:pPr>
      <w:jc w:val="center"/>
    </w:pPr>
    <w:rPr>
      <w:rFonts w:ascii="Times New Roman" w:hAnsi="Times New Roman"/>
      <w:b/>
      <w:szCs w:val="20"/>
      <w:lang w:val="en-US"/>
    </w:rPr>
  </w:style>
  <w:style w:type="character" w:customStyle="1" w:styleId="TytuZnak">
    <w:name w:val="Tytuł Znak"/>
    <w:link w:val="Tytu"/>
    <w:locked/>
    <w:rsid w:val="00CE34B0"/>
    <w:rPr>
      <w:b/>
      <w:sz w:val="26"/>
      <w:lang w:val="en-US" w:eastAsia="pl-PL" w:bidi="ar-SA"/>
    </w:rPr>
  </w:style>
  <w:style w:type="character" w:styleId="Numerstrony">
    <w:name w:val="page number"/>
    <w:basedOn w:val="Domylnaczcionkaakapitu"/>
    <w:rsid w:val="00132694"/>
  </w:style>
  <w:style w:type="paragraph" w:customStyle="1" w:styleId="Tekstpodstawowy21">
    <w:name w:val="Tekst podstawowy 21"/>
    <w:basedOn w:val="Normalny"/>
    <w:rsid w:val="003576BC"/>
    <w:pPr>
      <w:spacing w:line="280" w:lineRule="auto"/>
    </w:pPr>
    <w:rPr>
      <w:rFonts w:ascii="Arial" w:hAnsi="Arial"/>
      <w:i/>
      <w:sz w:val="20"/>
      <w:szCs w:val="20"/>
    </w:rPr>
  </w:style>
  <w:style w:type="paragraph" w:styleId="NormalnyWeb">
    <w:name w:val="Normal (Web)"/>
    <w:basedOn w:val="Normalny"/>
    <w:uiPriority w:val="99"/>
    <w:rsid w:val="00D05F2B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C4664"/>
    <w:pPr>
      <w:jc w:val="center"/>
    </w:pPr>
    <w:rPr>
      <w:b/>
      <w:sz w:val="96"/>
      <w:szCs w:val="20"/>
    </w:rPr>
  </w:style>
  <w:style w:type="character" w:customStyle="1" w:styleId="PodtytuZnak">
    <w:name w:val="Podtytuł Znak"/>
    <w:link w:val="Podtytu"/>
    <w:locked/>
    <w:rsid w:val="00CE34B0"/>
    <w:rPr>
      <w:rFonts w:ascii="Garamond" w:hAnsi="Garamond"/>
      <w:b/>
      <w:sz w:val="96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4C4664"/>
    <w:pPr>
      <w:jc w:val="center"/>
    </w:pPr>
    <w:rPr>
      <w:b/>
      <w:sz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ekstpodstawowy3Znak">
    <w:name w:val="Tekst podstawowy 3 Znak"/>
    <w:link w:val="Tekstpodstawowy3"/>
    <w:locked/>
    <w:rsid w:val="00CE34B0"/>
    <w:rPr>
      <w:rFonts w:ascii="Garamond" w:hAnsi="Garamond"/>
      <w:b/>
      <w:sz w:val="52"/>
      <w:szCs w:val="16"/>
      <w:lang w:val="pl-PL" w:eastAsia="pl-PL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Lista-kontynuacja"/>
    <w:rsid w:val="004C4664"/>
    <w:pPr>
      <w:spacing w:after="160"/>
      <w:ind w:left="1080" w:hanging="360"/>
    </w:pPr>
    <w:rPr>
      <w:sz w:val="24"/>
      <w:szCs w:val="20"/>
    </w:rPr>
  </w:style>
  <w:style w:type="paragraph" w:styleId="Lista-kontynuacja">
    <w:name w:val="List Continue"/>
    <w:basedOn w:val="Normalny"/>
    <w:rsid w:val="004C4664"/>
    <w:pPr>
      <w:spacing w:after="120"/>
      <w:ind w:left="360"/>
    </w:pPr>
  </w:style>
  <w:style w:type="paragraph" w:styleId="Tekstpodstawowywcity">
    <w:name w:val="Body Text Indent"/>
    <w:basedOn w:val="Normalny"/>
    <w:link w:val="TekstpodstawowywcityZnak"/>
    <w:rsid w:val="004C4664"/>
    <w:pPr>
      <w:ind w:left="1418"/>
    </w:pPr>
    <w:rPr>
      <w:rFonts w:ascii="Tahoma" w:hAnsi="Tahoma" w:cs="Tahoma"/>
      <w:b/>
      <w:bCs/>
      <w:sz w:val="22"/>
    </w:rPr>
  </w:style>
  <w:style w:type="character" w:customStyle="1" w:styleId="TekstpodstawowywcityZnak">
    <w:name w:val="Tekst podstawowy wcięty Znak"/>
    <w:link w:val="Tekstpodstawowywcity"/>
    <w:locked/>
    <w:rsid w:val="00CE34B0"/>
    <w:rPr>
      <w:rFonts w:ascii="Tahoma" w:hAnsi="Tahoma" w:cs="Tahoma"/>
      <w:b/>
      <w:bCs/>
      <w:sz w:val="22"/>
      <w:szCs w:val="16"/>
      <w:lang w:val="pl-PL" w:eastAsia="pl-PL" w:bidi="ar-SA"/>
    </w:rPr>
  </w:style>
  <w:style w:type="paragraph" w:styleId="Spistreci3">
    <w:name w:val="toc 3"/>
    <w:basedOn w:val="Normalny"/>
    <w:next w:val="Normalny"/>
    <w:autoRedefine/>
    <w:semiHidden/>
    <w:rsid w:val="00A658D4"/>
    <w:pPr>
      <w:jc w:val="center"/>
    </w:pPr>
    <w:rPr>
      <w:rFonts w:ascii="Times New Roman" w:hAnsi="Times New Roman"/>
      <w:szCs w:val="24"/>
    </w:rPr>
  </w:style>
  <w:style w:type="paragraph" w:styleId="Spistreci4">
    <w:name w:val="toc 4"/>
    <w:basedOn w:val="Normalny"/>
    <w:next w:val="Normalny"/>
    <w:autoRedefine/>
    <w:semiHidden/>
    <w:rsid w:val="004C4664"/>
    <w:pPr>
      <w:ind w:left="780"/>
    </w:pPr>
    <w:rPr>
      <w:rFonts w:ascii="Times New Roman" w:hAnsi="Times New Roman"/>
      <w:szCs w:val="24"/>
    </w:rPr>
  </w:style>
  <w:style w:type="paragraph" w:styleId="Spistreci5">
    <w:name w:val="toc 5"/>
    <w:basedOn w:val="Normalny"/>
    <w:next w:val="Normalny"/>
    <w:autoRedefine/>
    <w:semiHidden/>
    <w:rsid w:val="004C4664"/>
    <w:pPr>
      <w:ind w:left="1040"/>
    </w:pPr>
    <w:rPr>
      <w:rFonts w:ascii="Times New Roman" w:hAnsi="Times New Roman"/>
      <w:szCs w:val="24"/>
    </w:rPr>
  </w:style>
  <w:style w:type="paragraph" w:styleId="Spistreci6">
    <w:name w:val="toc 6"/>
    <w:basedOn w:val="Normalny"/>
    <w:next w:val="Normalny"/>
    <w:autoRedefine/>
    <w:semiHidden/>
    <w:rsid w:val="004C4664"/>
    <w:pPr>
      <w:ind w:left="1300"/>
    </w:pPr>
    <w:rPr>
      <w:rFonts w:ascii="Times New Roman" w:hAnsi="Times New Roman"/>
      <w:szCs w:val="24"/>
    </w:rPr>
  </w:style>
  <w:style w:type="paragraph" w:styleId="Spistreci7">
    <w:name w:val="toc 7"/>
    <w:basedOn w:val="Normalny"/>
    <w:next w:val="Normalny"/>
    <w:autoRedefine/>
    <w:semiHidden/>
    <w:rsid w:val="004C4664"/>
    <w:pPr>
      <w:ind w:left="1560"/>
    </w:pPr>
    <w:rPr>
      <w:rFonts w:ascii="Times New Roman" w:hAnsi="Times New Roman"/>
      <w:szCs w:val="24"/>
    </w:rPr>
  </w:style>
  <w:style w:type="paragraph" w:styleId="Spistreci8">
    <w:name w:val="toc 8"/>
    <w:basedOn w:val="Normalny"/>
    <w:next w:val="Normalny"/>
    <w:autoRedefine/>
    <w:semiHidden/>
    <w:rsid w:val="004C4664"/>
    <w:pPr>
      <w:ind w:left="1820"/>
    </w:pPr>
    <w:rPr>
      <w:rFonts w:ascii="Times New Roman" w:hAnsi="Times New Roman"/>
      <w:szCs w:val="24"/>
    </w:rPr>
  </w:style>
  <w:style w:type="paragraph" w:styleId="Spistreci9">
    <w:name w:val="toc 9"/>
    <w:basedOn w:val="Normalny"/>
    <w:next w:val="Normalny"/>
    <w:autoRedefine/>
    <w:semiHidden/>
    <w:rsid w:val="004C4664"/>
    <w:pPr>
      <w:ind w:left="2080"/>
    </w:pPr>
    <w:rPr>
      <w:rFonts w:ascii="Times New Roman" w:hAnsi="Times New Roman"/>
      <w:szCs w:val="24"/>
    </w:rPr>
  </w:style>
  <w:style w:type="character" w:styleId="Odwoaniedokomentarza">
    <w:name w:val="annotation reference"/>
    <w:semiHidden/>
    <w:rsid w:val="004C466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4C4664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E34B0"/>
    <w:rPr>
      <w:rFonts w:ascii="Garamond" w:hAnsi="Garamond"/>
      <w:lang w:val="pl-PL" w:eastAsia="pl-PL" w:bidi="ar-SA"/>
    </w:rPr>
  </w:style>
  <w:style w:type="paragraph" w:styleId="Legenda">
    <w:name w:val="caption"/>
    <w:basedOn w:val="Normalny"/>
    <w:next w:val="Normalny"/>
    <w:qFormat/>
    <w:rsid w:val="004C4664"/>
    <w:pPr>
      <w:spacing w:before="120" w:after="120"/>
    </w:pPr>
    <w:rPr>
      <w:rFonts w:ascii="Times New Roman" w:hAnsi="Times New Roman"/>
      <w:b/>
      <w:sz w:val="20"/>
      <w:szCs w:val="20"/>
    </w:rPr>
  </w:style>
  <w:style w:type="paragraph" w:styleId="Lista">
    <w:name w:val="List"/>
    <w:basedOn w:val="Tekstpodstawowy"/>
    <w:rsid w:val="004C4664"/>
    <w:pPr>
      <w:tabs>
        <w:tab w:val="left" w:pos="720"/>
      </w:tabs>
      <w:spacing w:after="80"/>
      <w:ind w:left="720" w:hanging="360"/>
    </w:pPr>
    <w:rPr>
      <w:rFonts w:ascii="Garamond" w:hAnsi="Garamond" w:cs="Times New Roman"/>
      <w:bCs w:val="0"/>
      <w:sz w:val="24"/>
      <w:szCs w:val="20"/>
    </w:rPr>
  </w:style>
  <w:style w:type="character" w:styleId="UyteHipercze">
    <w:name w:val="FollowedHyperlink"/>
    <w:aliases w:val="OdwiedzoneHiperłącze"/>
    <w:rsid w:val="004C4664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4C4664"/>
    <w:pPr>
      <w:ind w:firstLine="709"/>
      <w:jc w:val="both"/>
    </w:pPr>
    <w:rPr>
      <w:rFonts w:ascii="Tahoma" w:hAnsi="Tahoma"/>
      <w:sz w:val="20"/>
    </w:rPr>
  </w:style>
  <w:style w:type="character" w:customStyle="1" w:styleId="Tekstpodstawowywcity2Znak">
    <w:name w:val="Tekst podstawowy wcięty 2 Znak"/>
    <w:link w:val="Tekstpodstawowywcity2"/>
    <w:locked/>
    <w:rsid w:val="00CE34B0"/>
    <w:rPr>
      <w:rFonts w:ascii="Tahoma" w:hAnsi="Tahoma"/>
      <w:szCs w:val="16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C466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CE34B0"/>
    <w:rPr>
      <w:rFonts w:ascii="Garamond" w:hAnsi="Garamond"/>
      <w:b/>
      <w:bCs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rsid w:val="004C4664"/>
    <w:rPr>
      <w:rFonts w:ascii="Tahoma" w:hAnsi="Tahoma" w:cs="Tahoma"/>
      <w:sz w:val="16"/>
    </w:rPr>
  </w:style>
  <w:style w:type="character" w:customStyle="1" w:styleId="TekstdymkaZnak">
    <w:name w:val="Tekst dymka Znak"/>
    <w:link w:val="Tekstdymka"/>
    <w:semiHidden/>
    <w:locked/>
    <w:rsid w:val="00CE34B0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Tekstpodstawowywcity31">
    <w:name w:val="Tekst podstawowy wcięty 31"/>
    <w:basedOn w:val="Normalny"/>
    <w:rsid w:val="004C4664"/>
    <w:pPr>
      <w:widowControl w:val="0"/>
      <w:spacing w:line="260" w:lineRule="auto"/>
      <w:ind w:left="40"/>
    </w:pPr>
    <w:rPr>
      <w:rFonts w:ascii="Arial" w:hAnsi="Arial"/>
      <w:sz w:val="24"/>
      <w:szCs w:val="20"/>
    </w:rPr>
  </w:style>
  <w:style w:type="paragraph" w:styleId="Mapadokumentu">
    <w:name w:val="Document Map"/>
    <w:basedOn w:val="Normalny"/>
    <w:link w:val="MapadokumentuZnak"/>
    <w:semiHidden/>
    <w:rsid w:val="004C4664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semiHidden/>
    <w:locked/>
    <w:rsid w:val="00CE34B0"/>
    <w:rPr>
      <w:rFonts w:ascii="Tahoma" w:hAnsi="Tahoma" w:cs="Tahoma"/>
      <w:sz w:val="26"/>
      <w:szCs w:val="16"/>
      <w:lang w:val="pl-PL" w:eastAsia="pl-PL" w:bidi="ar-SA"/>
    </w:rPr>
  </w:style>
  <w:style w:type="paragraph" w:customStyle="1" w:styleId="1">
    <w:name w:val="1"/>
    <w:basedOn w:val="Normalny"/>
    <w:rsid w:val="004C4664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styleId="Pogrubienie">
    <w:name w:val="Strong"/>
    <w:qFormat/>
    <w:rsid w:val="00D73101"/>
    <w:rPr>
      <w:b/>
      <w:bCs/>
    </w:rPr>
  </w:style>
  <w:style w:type="paragraph" w:customStyle="1" w:styleId="ust">
    <w:name w:val="ust"/>
    <w:rsid w:val="00D73101"/>
    <w:pPr>
      <w:spacing w:before="60" w:after="60"/>
      <w:ind w:left="426" w:hanging="284"/>
      <w:jc w:val="both"/>
    </w:pPr>
    <w:rPr>
      <w:sz w:val="24"/>
    </w:rPr>
  </w:style>
  <w:style w:type="character" w:customStyle="1" w:styleId="dane1">
    <w:name w:val="dane1"/>
    <w:rsid w:val="004D5E4B"/>
    <w:rPr>
      <w:color w:val="0000CD"/>
    </w:rPr>
  </w:style>
  <w:style w:type="paragraph" w:customStyle="1" w:styleId="ZnakZnak1ZnakZnak">
    <w:name w:val="Znak Znak1 Znak Znak"/>
    <w:basedOn w:val="Normalny"/>
    <w:rsid w:val="00D33A26"/>
    <w:rPr>
      <w:rFonts w:ascii="Arial" w:hAnsi="Arial" w:cs="Arial"/>
      <w:sz w:val="24"/>
      <w:szCs w:val="24"/>
    </w:rPr>
  </w:style>
  <w:style w:type="paragraph" w:customStyle="1" w:styleId="ZnakZnak1Znak">
    <w:name w:val="Znak Znak1 Znak"/>
    <w:basedOn w:val="Normalny"/>
    <w:rsid w:val="00D07AA5"/>
    <w:rPr>
      <w:rFonts w:ascii="Arial" w:hAnsi="Arial" w:cs="Arial"/>
      <w:sz w:val="24"/>
      <w:szCs w:val="24"/>
    </w:rPr>
  </w:style>
  <w:style w:type="paragraph" w:customStyle="1" w:styleId="StandardowyStandardowy12">
    <w:name w:val="Standardowy.Standardowy12"/>
    <w:rsid w:val="009163EA"/>
    <w:rPr>
      <w:rFonts w:ascii="Garamond" w:hAnsi="Garamond"/>
      <w:sz w:val="26"/>
    </w:rPr>
  </w:style>
  <w:style w:type="paragraph" w:customStyle="1" w:styleId="StandardowyStandardowy11">
    <w:name w:val="Standardowy.Standardowy11"/>
    <w:rsid w:val="00EB5077"/>
    <w:rPr>
      <w:rFonts w:ascii="Garamond" w:hAnsi="Garamond"/>
      <w:sz w:val="26"/>
    </w:rPr>
  </w:style>
  <w:style w:type="paragraph" w:styleId="HTML-wstpniesformatowany">
    <w:name w:val="HTML Preformatted"/>
    <w:basedOn w:val="Normalny"/>
    <w:link w:val="HTML-wstpniesformatowanyZnak"/>
    <w:rsid w:val="00EB50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locked/>
    <w:rsid w:val="00CE34B0"/>
    <w:rPr>
      <w:rFonts w:ascii="Courier New" w:hAnsi="Courier New" w:cs="Courier New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EB5077"/>
  </w:style>
  <w:style w:type="character" w:customStyle="1" w:styleId="TekstprzypisukocowegoZnak">
    <w:name w:val="Tekst przypisu końcowego Znak"/>
    <w:link w:val="Tekstprzypisukocowego"/>
    <w:semiHidden/>
    <w:rsid w:val="00EB5077"/>
    <w:rPr>
      <w:rFonts w:ascii="Garamond" w:hAnsi="Garamond"/>
      <w:sz w:val="26"/>
      <w:szCs w:val="16"/>
      <w:lang w:val="pl-PL" w:eastAsia="pl-PL" w:bidi="ar-SA"/>
    </w:rPr>
  </w:style>
  <w:style w:type="paragraph" w:customStyle="1" w:styleId="ZnakZnak1">
    <w:name w:val="Znak Znak1"/>
    <w:basedOn w:val="Normalny"/>
    <w:rsid w:val="00EB5077"/>
    <w:rPr>
      <w:rFonts w:ascii="Arial" w:hAnsi="Arial" w:cs="Arial"/>
      <w:sz w:val="24"/>
      <w:szCs w:val="24"/>
    </w:rPr>
  </w:style>
  <w:style w:type="paragraph" w:customStyle="1" w:styleId="Style21">
    <w:name w:val="Style21"/>
    <w:basedOn w:val="Normalny"/>
    <w:rsid w:val="006D4346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Verdana" w:hAnsi="Verdana" w:cs="Verdana"/>
      <w:sz w:val="24"/>
      <w:szCs w:val="24"/>
    </w:rPr>
  </w:style>
  <w:style w:type="paragraph" w:customStyle="1" w:styleId="Style34">
    <w:name w:val="Style34"/>
    <w:basedOn w:val="Normalny"/>
    <w:rsid w:val="006D4346"/>
    <w:pPr>
      <w:widowControl w:val="0"/>
      <w:autoSpaceDE w:val="0"/>
      <w:autoSpaceDN w:val="0"/>
      <w:adjustRightInd w:val="0"/>
      <w:spacing w:line="221" w:lineRule="exact"/>
    </w:pPr>
    <w:rPr>
      <w:rFonts w:ascii="Verdana" w:hAnsi="Verdana" w:cs="Verdana"/>
      <w:sz w:val="24"/>
      <w:szCs w:val="24"/>
    </w:rPr>
  </w:style>
  <w:style w:type="character" w:customStyle="1" w:styleId="FontStyle72">
    <w:name w:val="Font Style72"/>
    <w:rsid w:val="006D4346"/>
    <w:rPr>
      <w:rFonts w:ascii="Verdana" w:hAnsi="Verdana" w:cs="Verdana"/>
      <w:color w:val="000000"/>
      <w:sz w:val="18"/>
      <w:szCs w:val="18"/>
    </w:rPr>
  </w:style>
  <w:style w:type="character" w:customStyle="1" w:styleId="BodyTextIndentChar">
    <w:name w:val="Body Text Indent Char"/>
    <w:link w:val="BodyTextIndent1"/>
    <w:locked/>
    <w:rsid w:val="00CE34B0"/>
    <w:rPr>
      <w:rFonts w:ascii="Tahoma" w:eastAsia="SimSun" w:hAnsi="Tahoma"/>
      <w:b/>
      <w:bCs/>
      <w:sz w:val="16"/>
      <w:szCs w:val="16"/>
      <w:lang w:val="pl-PL" w:eastAsia="pl-PL" w:bidi="ar-SA"/>
    </w:rPr>
  </w:style>
  <w:style w:type="paragraph" w:customStyle="1" w:styleId="BodyTextIndent1">
    <w:name w:val="Body Text Indent1"/>
    <w:basedOn w:val="Normalny"/>
    <w:link w:val="BodyTextIndentChar"/>
    <w:rsid w:val="00CE34B0"/>
    <w:pPr>
      <w:ind w:left="1418"/>
    </w:pPr>
    <w:rPr>
      <w:rFonts w:ascii="Tahoma" w:eastAsia="SimSun" w:hAnsi="Tahoma"/>
      <w:b/>
      <w:bCs/>
      <w:sz w:val="16"/>
    </w:rPr>
  </w:style>
  <w:style w:type="paragraph" w:styleId="Tekstpodstawowyzwciciem">
    <w:name w:val="Body Text First Indent"/>
    <w:basedOn w:val="Tekstpodstawowy"/>
    <w:link w:val="TekstpodstawowyzwciciemZnak"/>
    <w:rsid w:val="00CE34B0"/>
    <w:pPr>
      <w:ind w:firstLine="360"/>
    </w:pPr>
    <w:rPr>
      <w:rFonts w:ascii="Garamond" w:hAnsi="Garamond" w:cs="Garamond"/>
      <w:bCs w:val="0"/>
      <w:sz w:val="26"/>
      <w:szCs w:val="26"/>
    </w:rPr>
  </w:style>
  <w:style w:type="character" w:customStyle="1" w:styleId="TekstpodstawowyzwciciemZnak">
    <w:name w:val="Tekst podstawowy z wcięciem Znak"/>
    <w:link w:val="Tekstpodstawowyzwciciem"/>
    <w:locked/>
    <w:rsid w:val="00CE34B0"/>
    <w:rPr>
      <w:rFonts w:ascii="Garamond" w:hAnsi="Garamond" w:cs="Garamond"/>
      <w:bCs/>
      <w:sz w:val="26"/>
      <w:szCs w:val="26"/>
      <w:lang w:val="pl-PL" w:eastAsia="pl-PL" w:bidi="ar-SA"/>
    </w:rPr>
  </w:style>
  <w:style w:type="paragraph" w:styleId="Tekstpodstawowyzwciciem2">
    <w:name w:val="Body Text First Indent 2"/>
    <w:basedOn w:val="Tekstpodstawowywcity"/>
    <w:link w:val="Tekstpodstawowyzwciciem2Znak"/>
    <w:rsid w:val="00CE34B0"/>
    <w:pPr>
      <w:ind w:left="360" w:firstLine="360"/>
    </w:pPr>
    <w:rPr>
      <w:rFonts w:ascii="Garamond" w:hAnsi="Garamond" w:cs="Garamond"/>
      <w:b w:val="0"/>
      <w:bCs w:val="0"/>
      <w:sz w:val="26"/>
      <w:szCs w:val="26"/>
    </w:rPr>
  </w:style>
  <w:style w:type="character" w:customStyle="1" w:styleId="Tekstpodstawowyzwciciem2Znak">
    <w:name w:val="Tekst podstawowy z wcięciem 2 Znak"/>
    <w:link w:val="Tekstpodstawowyzwciciem2"/>
    <w:locked/>
    <w:rsid w:val="00CE34B0"/>
    <w:rPr>
      <w:rFonts w:ascii="Garamond" w:hAnsi="Garamond" w:cs="Garamond"/>
      <w:b/>
      <w:bCs/>
      <w:sz w:val="26"/>
      <w:szCs w:val="26"/>
      <w:lang w:val="pl-PL" w:eastAsia="pl-PL" w:bidi="ar-SA"/>
    </w:rPr>
  </w:style>
  <w:style w:type="paragraph" w:customStyle="1" w:styleId="BodyText31">
    <w:name w:val="Body Text 31"/>
    <w:basedOn w:val="Normalny"/>
    <w:rsid w:val="00CE34B0"/>
    <w:pPr>
      <w:widowControl w:val="0"/>
      <w:spacing w:line="260" w:lineRule="auto"/>
      <w:jc w:val="both"/>
    </w:pPr>
    <w:rPr>
      <w:rFonts w:cs="Garamond"/>
      <w:sz w:val="24"/>
      <w:szCs w:val="24"/>
    </w:rPr>
  </w:style>
  <w:style w:type="paragraph" w:customStyle="1" w:styleId="BodyText21">
    <w:name w:val="Body Text 21"/>
    <w:basedOn w:val="Normalny"/>
    <w:rsid w:val="00CE34B0"/>
    <w:pPr>
      <w:spacing w:line="280" w:lineRule="auto"/>
    </w:pPr>
    <w:rPr>
      <w:rFonts w:ascii="Arial" w:hAnsi="Arial" w:cs="Arial"/>
      <w:i/>
      <w:iCs/>
      <w:sz w:val="20"/>
      <w:szCs w:val="20"/>
    </w:rPr>
  </w:style>
  <w:style w:type="paragraph" w:customStyle="1" w:styleId="BodyTextIndent31">
    <w:name w:val="Body Text Indent 31"/>
    <w:basedOn w:val="Normalny"/>
    <w:rsid w:val="00CE34B0"/>
    <w:pPr>
      <w:widowControl w:val="0"/>
      <w:spacing w:line="260" w:lineRule="auto"/>
      <w:ind w:left="40"/>
    </w:pPr>
    <w:rPr>
      <w:rFonts w:ascii="Arial" w:hAnsi="Arial" w:cs="Arial"/>
      <w:sz w:val="24"/>
      <w:szCs w:val="24"/>
    </w:rPr>
  </w:style>
  <w:style w:type="paragraph" w:styleId="Lista2">
    <w:name w:val="List 2"/>
    <w:basedOn w:val="Normalny"/>
    <w:rsid w:val="00CE34B0"/>
    <w:pPr>
      <w:ind w:left="566" w:hanging="283"/>
    </w:pPr>
    <w:rPr>
      <w:rFonts w:cs="Garamond"/>
      <w:szCs w:val="26"/>
    </w:rPr>
  </w:style>
  <w:style w:type="paragraph" w:styleId="Lista3">
    <w:name w:val="List 3"/>
    <w:basedOn w:val="Normalny"/>
    <w:rsid w:val="00CE34B0"/>
    <w:pPr>
      <w:ind w:left="849" w:hanging="283"/>
    </w:pPr>
    <w:rPr>
      <w:rFonts w:cs="Garamond"/>
      <w:szCs w:val="26"/>
    </w:rPr>
  </w:style>
  <w:style w:type="paragraph" w:styleId="Listapunktowana2">
    <w:name w:val="List Bullet 2"/>
    <w:basedOn w:val="Normalny"/>
    <w:rsid w:val="00CE34B0"/>
    <w:pPr>
      <w:numPr>
        <w:numId w:val="1"/>
      </w:numPr>
      <w:tabs>
        <w:tab w:val="num" w:pos="643"/>
      </w:tabs>
      <w:ind w:left="643"/>
    </w:pPr>
    <w:rPr>
      <w:rFonts w:cs="Garamond"/>
      <w:szCs w:val="26"/>
    </w:rPr>
  </w:style>
  <w:style w:type="paragraph" w:styleId="Listapunktowana3">
    <w:name w:val="List Bullet 3"/>
    <w:basedOn w:val="Normalny"/>
    <w:rsid w:val="00CE34B0"/>
    <w:pPr>
      <w:numPr>
        <w:numId w:val="2"/>
      </w:numPr>
      <w:tabs>
        <w:tab w:val="num" w:pos="926"/>
      </w:tabs>
      <w:ind w:left="926"/>
    </w:pPr>
    <w:rPr>
      <w:rFonts w:cs="Garamond"/>
      <w:szCs w:val="26"/>
    </w:rPr>
  </w:style>
  <w:style w:type="paragraph" w:styleId="Wcicienormalne">
    <w:name w:val="Normal Indent"/>
    <w:basedOn w:val="Normalny"/>
    <w:rsid w:val="00CE34B0"/>
    <w:pPr>
      <w:ind w:left="708"/>
    </w:pPr>
    <w:rPr>
      <w:rFonts w:cs="Garamond"/>
      <w:szCs w:val="26"/>
    </w:rPr>
  </w:style>
  <w:style w:type="character" w:customStyle="1" w:styleId="EndnoteTextChar">
    <w:name w:val="Endnote Text Char"/>
    <w:semiHidden/>
    <w:locked/>
    <w:rsid w:val="00C214C9"/>
    <w:rPr>
      <w:rFonts w:ascii="Garamond" w:hAnsi="Garamond" w:cs="Garamond"/>
      <w:sz w:val="26"/>
      <w:szCs w:val="26"/>
      <w:lang w:val="pl-PL" w:eastAsia="pl-PL" w:bidi="ar-SA"/>
    </w:rPr>
  </w:style>
  <w:style w:type="character" w:customStyle="1" w:styleId="ZnakZnak14">
    <w:name w:val="Znak Znak14"/>
    <w:rsid w:val="00A42B56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ZnakZnak12">
    <w:name w:val="Znak Znak12"/>
    <w:rsid w:val="00A42B56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stronyZnakZnak">
    <w:name w:val="Nagłówek strony Znak Znak"/>
    <w:rsid w:val="008E16A4"/>
    <w:rPr>
      <w:rFonts w:ascii="Garamond" w:hAnsi="Garamond"/>
      <w:sz w:val="26"/>
      <w:szCs w:val="16"/>
      <w:lang w:val="pl-PL" w:eastAsia="pl-PL" w:bidi="ar-SA"/>
    </w:rPr>
  </w:style>
  <w:style w:type="paragraph" w:customStyle="1" w:styleId="ZnakZnak1ZnakZnakZnak">
    <w:name w:val="Znak Znak1 Znak Znak Znak"/>
    <w:basedOn w:val="Normalny"/>
    <w:rsid w:val="008E16A4"/>
    <w:rPr>
      <w:rFonts w:ascii="Arial" w:hAnsi="Arial" w:cs="Arial"/>
      <w:sz w:val="24"/>
      <w:szCs w:val="24"/>
    </w:rPr>
  </w:style>
  <w:style w:type="character" w:customStyle="1" w:styleId="HeaderChar">
    <w:name w:val="Header Char"/>
    <w:aliases w:val="Nagłówek strony Char"/>
    <w:locked/>
    <w:rsid w:val="00B14B3E"/>
    <w:rPr>
      <w:rFonts w:ascii="Garamond" w:hAnsi="Garamond"/>
      <w:sz w:val="26"/>
      <w:szCs w:val="16"/>
      <w:lang w:val="pl-PL" w:eastAsia="pl-PL" w:bidi="ar-SA"/>
    </w:rPr>
  </w:style>
  <w:style w:type="paragraph" w:customStyle="1" w:styleId="StandardowyStandardowy13">
    <w:name w:val="Standardowy.Standardowy13"/>
    <w:rsid w:val="006F433B"/>
    <w:rPr>
      <w:rFonts w:ascii="Garamond" w:hAnsi="Garamond"/>
      <w:sz w:val="26"/>
    </w:rPr>
  </w:style>
  <w:style w:type="paragraph" w:customStyle="1" w:styleId="StandardowyStandardowy1Standardowy11">
    <w:name w:val="Standardowy.Standardowy1.Standardowy11"/>
    <w:rsid w:val="006F433B"/>
    <w:rPr>
      <w:rFonts w:ascii="Garamond" w:hAnsi="Garamond"/>
      <w:sz w:val="26"/>
    </w:rPr>
  </w:style>
  <w:style w:type="character" w:customStyle="1" w:styleId="Heading6Char">
    <w:name w:val="Heading 6 Char"/>
    <w:locked/>
    <w:rsid w:val="00BA7FEF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Heading4Char">
    <w:name w:val="Heading 4 Char"/>
    <w:locked/>
    <w:rsid w:val="00BA7FEF"/>
    <w:rPr>
      <w:rFonts w:ascii="Tahoma" w:hAnsi="Tahoma" w:cs="Tahoma"/>
      <w:b/>
      <w:sz w:val="24"/>
      <w:szCs w:val="16"/>
      <w:lang w:val="pl-PL" w:eastAsia="pl-PL" w:bidi="ar-SA"/>
    </w:rPr>
  </w:style>
  <w:style w:type="paragraph" w:styleId="Bezodstpw">
    <w:name w:val="No Spacing"/>
    <w:qFormat/>
    <w:rsid w:val="007B58E5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7B58E5"/>
    <w:rPr>
      <w:rFonts w:ascii="Calibri" w:hAnsi="Calibri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7B58E5"/>
    <w:rPr>
      <w:rFonts w:ascii="Calibri" w:hAnsi="Calibri"/>
      <w:sz w:val="20"/>
      <w:szCs w:val="20"/>
      <w:lang w:eastAsia="en-US"/>
    </w:rPr>
  </w:style>
  <w:style w:type="character" w:styleId="Odwoanieprzypisudolnego">
    <w:name w:val="footnote reference"/>
    <w:aliases w:val="Footnote symbol"/>
    <w:rsid w:val="007B58E5"/>
    <w:rPr>
      <w:rFonts w:cs="Times New Roman"/>
      <w:vertAlign w:val="superscript"/>
    </w:rPr>
  </w:style>
  <w:style w:type="paragraph" w:customStyle="1" w:styleId="Default">
    <w:name w:val="Default"/>
    <w:rsid w:val="00814E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E74DE9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Znak17">
    <w:name w:val="Znak17"/>
    <w:basedOn w:val="Normalny"/>
    <w:rsid w:val="009D0B70"/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027AB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ZnakZnak1ZnakZnakZnakZnak">
    <w:name w:val="Znak Znak1 Znak Znak Znak Znak"/>
    <w:basedOn w:val="Normalny"/>
    <w:rsid w:val="00B16BA6"/>
    <w:rPr>
      <w:rFonts w:ascii="Arial" w:hAnsi="Arial" w:cs="Arial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577F8B"/>
  </w:style>
  <w:style w:type="paragraph" w:customStyle="1" w:styleId="Tekstpodstawowy310">
    <w:name w:val="Tekst podstawowy 31"/>
    <w:basedOn w:val="Normalny"/>
    <w:rsid w:val="00577F8B"/>
    <w:pPr>
      <w:widowControl w:val="0"/>
      <w:spacing w:line="260" w:lineRule="auto"/>
      <w:jc w:val="both"/>
    </w:pPr>
    <w:rPr>
      <w:rFonts w:ascii="Times New Roman" w:hAnsi="Times New Roman"/>
      <w:sz w:val="24"/>
      <w:szCs w:val="20"/>
    </w:rPr>
  </w:style>
  <w:style w:type="table" w:customStyle="1" w:styleId="Tabela-Siatka1">
    <w:name w:val="Tabela - Siatka1"/>
    <w:basedOn w:val="Standardowy"/>
    <w:next w:val="Tabela-Siatka"/>
    <w:rsid w:val="00577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10">
    <w:name w:val="Tekst podstawowy 21"/>
    <w:basedOn w:val="Normalny"/>
    <w:rsid w:val="00577F8B"/>
    <w:pPr>
      <w:spacing w:line="280" w:lineRule="auto"/>
    </w:pPr>
    <w:rPr>
      <w:rFonts w:ascii="Arial" w:hAnsi="Arial"/>
      <w:i/>
      <w:sz w:val="20"/>
      <w:szCs w:val="20"/>
    </w:rPr>
  </w:style>
  <w:style w:type="paragraph" w:customStyle="1" w:styleId="Tekstpodstawowywcity310">
    <w:name w:val="Tekst podstawowy wcięty 31"/>
    <w:basedOn w:val="Normalny"/>
    <w:rsid w:val="00577F8B"/>
    <w:pPr>
      <w:widowControl w:val="0"/>
      <w:spacing w:line="260" w:lineRule="auto"/>
      <w:ind w:left="40"/>
    </w:pPr>
    <w:rPr>
      <w:rFonts w:ascii="Arial" w:hAnsi="Arial"/>
      <w:sz w:val="24"/>
      <w:szCs w:val="20"/>
    </w:rPr>
  </w:style>
  <w:style w:type="character" w:customStyle="1" w:styleId="ZnakZnak140">
    <w:name w:val="Znak Znak14"/>
    <w:rsid w:val="00577F8B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ZnakZnak120">
    <w:name w:val="Znak Znak12"/>
    <w:rsid w:val="00577F8B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BalloonTextChar">
    <w:name w:val="Balloon Text Char"/>
    <w:semiHidden/>
    <w:locked/>
    <w:rsid w:val="00577F8B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Znak17ZnakZnak">
    <w:name w:val="Znak17 Znak Znak"/>
    <w:basedOn w:val="Normalny"/>
    <w:rsid w:val="00587264"/>
    <w:rPr>
      <w:rFonts w:ascii="Arial" w:hAnsi="Arial" w:cs="Arial"/>
      <w:sz w:val="24"/>
      <w:szCs w:val="24"/>
    </w:rPr>
  </w:style>
  <w:style w:type="character" w:customStyle="1" w:styleId="NagwekstronyZnakZnak1">
    <w:name w:val="Nagłówek strony Znak Znak1"/>
    <w:locked/>
    <w:rsid w:val="00F90537"/>
    <w:rPr>
      <w:rFonts w:ascii="Garamond" w:hAnsi="Garamond"/>
      <w:sz w:val="26"/>
      <w:szCs w:val="16"/>
      <w:lang w:val="pl-PL" w:eastAsia="pl-PL" w:bidi="ar-SA"/>
    </w:rPr>
  </w:style>
  <w:style w:type="character" w:customStyle="1" w:styleId="apple-converted-space">
    <w:name w:val="apple-converted-space"/>
    <w:rsid w:val="00F90537"/>
  </w:style>
  <w:style w:type="paragraph" w:customStyle="1" w:styleId="Znak17ZnakZnak0">
    <w:name w:val="Znak17 Znak Znak"/>
    <w:basedOn w:val="Normalny"/>
    <w:rsid w:val="00F90537"/>
    <w:rPr>
      <w:rFonts w:ascii="Arial" w:hAnsi="Arial" w:cs="Arial"/>
      <w:sz w:val="24"/>
      <w:szCs w:val="24"/>
    </w:rPr>
  </w:style>
  <w:style w:type="numbering" w:customStyle="1" w:styleId="Bezlisty2">
    <w:name w:val="Bez listy2"/>
    <w:next w:val="Bezlisty"/>
    <w:uiPriority w:val="99"/>
    <w:semiHidden/>
    <w:unhideWhenUsed/>
    <w:rsid w:val="00936D81"/>
  </w:style>
  <w:style w:type="paragraph" w:customStyle="1" w:styleId="ZnakZnak3">
    <w:name w:val="Znak Znak3"/>
    <w:basedOn w:val="Normalny"/>
    <w:rsid w:val="00016E88"/>
    <w:rPr>
      <w:rFonts w:ascii="Arial" w:hAnsi="Arial" w:cs="Arial"/>
      <w:sz w:val="24"/>
      <w:szCs w:val="24"/>
    </w:rPr>
  </w:style>
  <w:style w:type="character" w:customStyle="1" w:styleId="TekstprzypisudolnegoZnak">
    <w:name w:val="Tekst przypisu dolnego Znak"/>
    <w:link w:val="Tekstprzypisudolnego"/>
    <w:rsid w:val="00016E88"/>
    <w:rPr>
      <w:rFonts w:ascii="Calibri" w:hAnsi="Calibri"/>
      <w:lang w:eastAsia="en-US"/>
    </w:rPr>
  </w:style>
  <w:style w:type="character" w:styleId="Odwoanieprzypisukocowego">
    <w:name w:val="endnote reference"/>
    <w:rsid w:val="00F03374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773207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tlid-translation">
    <w:name w:val="tlid-translation"/>
    <w:rsid w:val="00386CF9"/>
  </w:style>
  <w:style w:type="character" w:customStyle="1" w:styleId="quotedtext">
    <w:name w:val="quotedtext"/>
    <w:rsid w:val="002E5CB8"/>
  </w:style>
  <w:style w:type="paragraph" w:customStyle="1" w:styleId="Standard">
    <w:name w:val="Standard"/>
    <w:rsid w:val="007D74AB"/>
    <w:pPr>
      <w:suppressAutoHyphens/>
      <w:textAlignment w:val="baseline"/>
    </w:pPr>
    <w:rPr>
      <w:rFonts w:eastAsia="Arial"/>
      <w:kern w:val="1"/>
      <w:sz w:val="24"/>
      <w:szCs w:val="24"/>
      <w:lang w:eastAsia="ar-SA"/>
    </w:rPr>
  </w:style>
  <w:style w:type="numbering" w:customStyle="1" w:styleId="WWNum31">
    <w:name w:val="WWNum31"/>
    <w:basedOn w:val="Bezlisty"/>
    <w:rsid w:val="006C616E"/>
    <w:pPr>
      <w:numPr>
        <w:numId w:val="38"/>
      </w:numPr>
    </w:pPr>
  </w:style>
  <w:style w:type="numbering" w:customStyle="1" w:styleId="WWNum33">
    <w:name w:val="WWNum33"/>
    <w:basedOn w:val="Bezlisty"/>
    <w:rsid w:val="006C616E"/>
    <w:pPr>
      <w:numPr>
        <w:numId w:val="28"/>
      </w:numPr>
    </w:pPr>
  </w:style>
  <w:style w:type="numbering" w:customStyle="1" w:styleId="WWNum34">
    <w:name w:val="WWNum34"/>
    <w:basedOn w:val="Bezlisty"/>
    <w:rsid w:val="006C616E"/>
    <w:pPr>
      <w:numPr>
        <w:numId w:val="37"/>
      </w:numPr>
    </w:pPr>
  </w:style>
  <w:style w:type="numbering" w:customStyle="1" w:styleId="WWNum311">
    <w:name w:val="WWNum311"/>
    <w:basedOn w:val="Bezlisty"/>
    <w:rsid w:val="004A1498"/>
    <w:pPr>
      <w:numPr>
        <w:numId w:val="1"/>
      </w:numPr>
    </w:pPr>
  </w:style>
  <w:style w:type="numbering" w:customStyle="1" w:styleId="WWNum331">
    <w:name w:val="WWNum331"/>
    <w:basedOn w:val="Bezlisty"/>
    <w:rsid w:val="004A1498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2E8AD-7EC0-4120-B04B-7E7E4A69C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Kraków, dnia 12</vt:lpstr>
    </vt:vector>
  </TitlesOfParts>
  <Company>HP</Company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Kraków, dnia 12</dc:title>
  <dc:subject/>
  <dc:creator>w</dc:creator>
  <cp:keywords/>
  <cp:lastModifiedBy>Mateusz Banaś</cp:lastModifiedBy>
  <cp:revision>11</cp:revision>
  <cp:lastPrinted>2022-03-22T10:13:00Z</cp:lastPrinted>
  <dcterms:created xsi:type="dcterms:W3CDTF">2025-02-10T09:50:00Z</dcterms:created>
  <dcterms:modified xsi:type="dcterms:W3CDTF">2026-04-28T11:32:00Z</dcterms:modified>
</cp:coreProperties>
</file>